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A6BC3" w14:textId="7B9ACA33" w:rsidR="00EE154A" w:rsidRPr="000011AD" w:rsidRDefault="000011AD">
      <w:pPr>
        <w:spacing w:before="76"/>
        <w:ind w:left="1064" w:right="1033"/>
        <w:jc w:val="center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pacing w:val="-14"/>
          <w:sz w:val="22"/>
          <w:szCs w:val="22"/>
        </w:rPr>
        <w:t>V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i</w:t>
      </w:r>
      <w:r w:rsidRPr="000011AD">
        <w:rPr>
          <w:rFonts w:asciiTheme="majorHAnsi" w:hAnsiTheme="majorHAnsi"/>
          <w:b/>
          <w:sz w:val="22"/>
          <w:szCs w:val="22"/>
        </w:rPr>
        <w:t>sual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FX</w:t>
      </w:r>
      <w:r w:rsidRPr="000011AD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Ar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ti</w:t>
      </w:r>
      <w:r w:rsidRPr="000011AD">
        <w:rPr>
          <w:rFonts w:asciiTheme="majorHAnsi" w:hAnsiTheme="majorHAnsi"/>
          <w:b/>
          <w:sz w:val="22"/>
          <w:szCs w:val="22"/>
        </w:rPr>
        <w:t>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 xml:space="preserve">, 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L</w:t>
      </w:r>
      <w:r w:rsidRPr="000011AD">
        <w:rPr>
          <w:rFonts w:asciiTheme="majorHAnsi" w:hAnsiTheme="majorHAnsi"/>
          <w:b/>
          <w:sz w:val="22"/>
          <w:szCs w:val="22"/>
        </w:rPr>
        <w:t>ook Deve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l</w:t>
      </w:r>
      <w:r w:rsidRPr="000011AD">
        <w:rPr>
          <w:rFonts w:asciiTheme="majorHAnsi" w:hAnsiTheme="majorHAnsi"/>
          <w:b/>
          <w:sz w:val="22"/>
          <w:szCs w:val="22"/>
        </w:rPr>
        <w:t>op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m</w:t>
      </w:r>
      <w:r w:rsidRPr="000011AD">
        <w:rPr>
          <w:rFonts w:asciiTheme="majorHAnsi" w:hAnsiTheme="majorHAnsi"/>
          <w:b/>
          <w:sz w:val="22"/>
          <w:szCs w:val="22"/>
        </w:rPr>
        <w:t>ent</w:t>
      </w:r>
      <w:r w:rsidRPr="000011AD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Ar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ti</w:t>
      </w:r>
      <w:r w:rsidRPr="000011AD">
        <w:rPr>
          <w:rFonts w:asciiTheme="majorHAnsi" w:hAnsiTheme="majorHAnsi"/>
          <w:b/>
          <w:sz w:val="22"/>
          <w:szCs w:val="22"/>
        </w:rPr>
        <w:t>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>, E</w:t>
      </w:r>
      <w:r w:rsidRPr="000011AD">
        <w:rPr>
          <w:rFonts w:asciiTheme="majorHAnsi" w:hAnsiTheme="majorHAnsi"/>
          <w:b/>
          <w:spacing w:val="-4"/>
          <w:sz w:val="22"/>
          <w:szCs w:val="22"/>
        </w:rPr>
        <w:t>f</w:t>
      </w:r>
      <w:r w:rsidRPr="000011AD">
        <w:rPr>
          <w:rFonts w:asciiTheme="majorHAnsi" w:hAnsiTheme="majorHAnsi"/>
          <w:b/>
          <w:sz w:val="22"/>
          <w:szCs w:val="22"/>
        </w:rPr>
        <w:t>fec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>s</w:t>
      </w:r>
      <w:r w:rsidRPr="000011AD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An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im</w:t>
      </w:r>
      <w:r w:rsidRPr="000011AD">
        <w:rPr>
          <w:rFonts w:asciiTheme="majorHAnsi" w:hAnsiTheme="majorHAnsi"/>
          <w:b/>
          <w:sz w:val="22"/>
          <w:szCs w:val="22"/>
        </w:rPr>
        <w:t>a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>o</w:t>
      </w:r>
      <w:r w:rsidRPr="000011AD">
        <w:rPr>
          <w:rFonts w:asciiTheme="majorHAnsi" w:hAnsiTheme="majorHAnsi"/>
          <w:b/>
          <w:spacing w:val="-13"/>
          <w:sz w:val="22"/>
          <w:szCs w:val="22"/>
        </w:rPr>
        <w:t>r</w:t>
      </w:r>
      <w:r w:rsidRPr="000011AD">
        <w:rPr>
          <w:rFonts w:asciiTheme="majorHAnsi" w:hAnsiTheme="majorHAnsi"/>
          <w:b/>
          <w:sz w:val="22"/>
          <w:szCs w:val="22"/>
        </w:rPr>
        <w:t>, E</w:t>
      </w:r>
      <w:r w:rsidRPr="000011AD">
        <w:rPr>
          <w:rFonts w:asciiTheme="majorHAnsi" w:hAnsiTheme="majorHAnsi"/>
          <w:b/>
          <w:spacing w:val="-4"/>
          <w:sz w:val="22"/>
          <w:szCs w:val="22"/>
        </w:rPr>
        <w:t>f</w:t>
      </w:r>
      <w:r w:rsidRPr="000011AD">
        <w:rPr>
          <w:rFonts w:asciiTheme="majorHAnsi" w:hAnsiTheme="majorHAnsi"/>
          <w:b/>
          <w:sz w:val="22"/>
          <w:szCs w:val="22"/>
        </w:rPr>
        <w:t>fec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 xml:space="preserve">s 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L</w:t>
      </w:r>
      <w:r w:rsidRPr="000011AD">
        <w:rPr>
          <w:rFonts w:asciiTheme="majorHAnsi" w:hAnsiTheme="majorHAnsi"/>
          <w:b/>
          <w:sz w:val="22"/>
          <w:szCs w:val="22"/>
        </w:rPr>
        <w:t>ead</w:t>
      </w:r>
    </w:p>
    <w:p w14:paraId="5164F619" w14:textId="77777777" w:rsidR="00EE154A" w:rsidRPr="000011AD" w:rsidRDefault="00EE154A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398B3459" w14:textId="314DA1C0" w:rsidR="000011AD" w:rsidRPr="000011AD" w:rsidRDefault="000011AD" w:rsidP="000011AD">
      <w:pPr>
        <w:spacing w:before="76"/>
        <w:ind w:right="1033"/>
        <w:rPr>
          <w:rFonts w:ascii="Calibri" w:hAnsi="Calibri" w:cs="Calibri"/>
          <w:sz w:val="24"/>
          <w:szCs w:val="24"/>
        </w:rPr>
      </w:pPr>
      <w:r w:rsidRPr="000011AD">
        <w:rPr>
          <w:rFonts w:ascii="Calibri" w:hAnsi="Calibri" w:cs="Calibri"/>
          <w:sz w:val="24"/>
          <w:szCs w:val="24"/>
        </w:rPr>
        <w:t xml:space="preserve"> </w:t>
      </w:r>
      <w:r w:rsidRPr="000011AD">
        <w:rPr>
          <w:rFonts w:ascii="Calibri" w:hAnsi="Calibri" w:cs="Calibri"/>
          <w:sz w:val="24"/>
          <w:szCs w:val="24"/>
        </w:rPr>
        <w:t>Malachi Drake</w:t>
      </w:r>
    </w:p>
    <w:p w14:paraId="2C79A8A3" w14:textId="04AE9B5F" w:rsidR="000011AD" w:rsidRPr="000011AD" w:rsidRDefault="000011AD">
      <w:pPr>
        <w:spacing w:line="293" w:lineRule="auto"/>
        <w:ind w:left="102" w:right="881"/>
        <w:jc w:val="both"/>
        <w:rPr>
          <w:rFonts w:asciiTheme="majorHAnsi" w:hAnsiTheme="majorHAnsi"/>
          <w:spacing w:val="16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Phon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: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(</w:t>
      </w:r>
      <w:r w:rsidRPr="000011AD">
        <w:rPr>
          <w:rFonts w:asciiTheme="majorHAnsi" w:hAnsiTheme="majorHAnsi"/>
          <w:sz w:val="22"/>
          <w:szCs w:val="22"/>
        </w:rPr>
        <w:t>604)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767</w:t>
      </w:r>
      <w:r w:rsidRPr="000011AD">
        <w:rPr>
          <w:rFonts w:asciiTheme="majorHAnsi" w:hAnsiTheme="majorHAnsi"/>
          <w:spacing w:val="-1"/>
          <w:sz w:val="22"/>
          <w:szCs w:val="22"/>
        </w:rPr>
        <w:t>-</w:t>
      </w:r>
      <w:r w:rsidRPr="000011AD">
        <w:rPr>
          <w:rFonts w:asciiTheme="majorHAnsi" w:hAnsiTheme="majorHAnsi"/>
          <w:sz w:val="22"/>
          <w:szCs w:val="22"/>
        </w:rPr>
        <w:t xml:space="preserve">4187                 </w:t>
      </w:r>
      <w:r w:rsidRPr="000011AD">
        <w:rPr>
          <w:rFonts w:asciiTheme="majorHAnsi" w:hAnsiTheme="majorHAnsi"/>
          <w:spacing w:val="16"/>
          <w:sz w:val="22"/>
          <w:szCs w:val="22"/>
        </w:rPr>
        <w:t xml:space="preserve"> </w:t>
      </w:r>
    </w:p>
    <w:p w14:paraId="6B46B1D8" w14:textId="12218F0D" w:rsidR="000011AD" w:rsidRPr="000011AD" w:rsidRDefault="000011AD">
      <w:pPr>
        <w:spacing w:line="293" w:lineRule="auto"/>
        <w:ind w:left="102" w:right="881"/>
        <w:jc w:val="both"/>
        <w:rPr>
          <w:rFonts w:asciiTheme="majorHAnsi" w:hAnsiTheme="majorHAnsi"/>
          <w:spacing w:val="43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Citiz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nship: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USA          </w:t>
      </w:r>
      <w:r w:rsidRPr="000011AD">
        <w:rPr>
          <w:rFonts w:asciiTheme="majorHAnsi" w:hAnsiTheme="majorHAnsi"/>
          <w:spacing w:val="43"/>
          <w:sz w:val="22"/>
          <w:szCs w:val="22"/>
        </w:rPr>
        <w:t xml:space="preserve"> </w:t>
      </w:r>
    </w:p>
    <w:p w14:paraId="29420A41" w14:textId="36DD8511" w:rsidR="00EE154A" w:rsidRPr="000011AD" w:rsidRDefault="000011AD">
      <w:pPr>
        <w:spacing w:line="293" w:lineRule="auto"/>
        <w:ind w:left="102" w:right="881"/>
        <w:jc w:val="both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Cur</w:t>
      </w:r>
      <w:r w:rsidRPr="000011AD">
        <w:rPr>
          <w:rFonts w:asciiTheme="majorHAnsi" w:hAnsiTheme="majorHAnsi"/>
          <w:spacing w:val="-8"/>
          <w:sz w:val="22"/>
          <w:szCs w:val="22"/>
        </w:rPr>
        <w:t>r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ntly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1"/>
          <w:sz w:val="22"/>
          <w:szCs w:val="22"/>
        </w:rPr>
        <w:t>L</w:t>
      </w:r>
      <w:r w:rsidRPr="000011AD">
        <w:rPr>
          <w:rFonts w:asciiTheme="majorHAnsi" w:hAnsiTheme="majorHAnsi"/>
          <w:sz w:val="22"/>
          <w:szCs w:val="22"/>
        </w:rPr>
        <w:t>o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at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d in </w:t>
      </w:r>
      <w:r w:rsidRPr="000011AD">
        <w:rPr>
          <w:rFonts w:asciiTheme="majorHAnsi" w:hAnsiTheme="majorHAnsi"/>
          <w:spacing w:val="-22"/>
          <w:sz w:val="22"/>
          <w:szCs w:val="22"/>
        </w:rPr>
        <w:t>V</w:t>
      </w:r>
      <w:r w:rsidRPr="000011AD">
        <w:rPr>
          <w:rFonts w:asciiTheme="majorHAnsi" w:hAnsiTheme="majorHAnsi"/>
          <w:sz w:val="22"/>
          <w:szCs w:val="22"/>
        </w:rPr>
        <w:t>an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ou</w:t>
      </w:r>
      <w:r w:rsidRPr="000011AD">
        <w:rPr>
          <w:rFonts w:asciiTheme="majorHAnsi" w:hAnsiTheme="majorHAnsi"/>
          <w:spacing w:val="-1"/>
          <w:sz w:val="22"/>
          <w:szCs w:val="22"/>
        </w:rPr>
        <w:t>ve</w:t>
      </w:r>
      <w:r w:rsidRPr="000011AD">
        <w:rPr>
          <w:rFonts w:asciiTheme="majorHAnsi" w:hAnsiTheme="majorHAnsi"/>
          <w:spacing w:val="-22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 xml:space="preserve">, BC, Canada </w:t>
      </w:r>
    </w:p>
    <w:p w14:paraId="65902C0A" w14:textId="77777777" w:rsidR="00EE154A" w:rsidRPr="000011AD" w:rsidRDefault="00EE154A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66F65FF6" w14:textId="77777777" w:rsidR="00EE154A" w:rsidRPr="000011AD" w:rsidRDefault="000011AD">
      <w:pPr>
        <w:spacing w:line="260" w:lineRule="exact"/>
        <w:ind w:left="102" w:right="7951"/>
        <w:jc w:val="both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Qua</w:t>
      </w:r>
      <w:r w:rsidRPr="000011AD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li</w:t>
      </w: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f</w:t>
      </w:r>
      <w:r w:rsidRPr="000011AD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i</w:t>
      </w: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ca</w:t>
      </w:r>
      <w:r w:rsidRPr="000011AD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ti</w:t>
      </w: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ons</w:t>
      </w:r>
    </w:p>
    <w:p w14:paraId="14CC4287" w14:textId="77777777" w:rsidR="00EE154A" w:rsidRPr="000011AD" w:rsidRDefault="00EE154A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7B20E691" w14:textId="77777777" w:rsidR="00EE154A" w:rsidRPr="000011AD" w:rsidRDefault="000011AD">
      <w:pPr>
        <w:spacing w:before="45" w:line="220" w:lineRule="exact"/>
        <w:ind w:left="102" w:right="920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pacing w:val="-11"/>
          <w:sz w:val="22"/>
          <w:szCs w:val="22"/>
        </w:rPr>
        <w:t>V</w:t>
      </w:r>
      <w:r w:rsidRPr="000011AD">
        <w:rPr>
          <w:rFonts w:asciiTheme="majorHAnsi" w:hAnsiTheme="majorHAnsi"/>
          <w:b/>
          <w:sz w:val="22"/>
          <w:szCs w:val="22"/>
        </w:rPr>
        <w:t>is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u</w:t>
      </w:r>
      <w:r w:rsidRPr="000011AD">
        <w:rPr>
          <w:rFonts w:asciiTheme="majorHAnsi" w:hAnsiTheme="majorHAnsi"/>
          <w:b/>
          <w:sz w:val="22"/>
          <w:szCs w:val="22"/>
        </w:rPr>
        <w:t>al E</w:t>
      </w:r>
      <w:r w:rsidRPr="000011AD">
        <w:rPr>
          <w:rFonts w:asciiTheme="majorHAnsi" w:hAnsiTheme="majorHAnsi"/>
          <w:b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b/>
          <w:sz w:val="22"/>
          <w:szCs w:val="22"/>
        </w:rPr>
        <w:t>ts</w:t>
      </w:r>
      <w:r w:rsidRPr="000011AD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Artist/FX l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ad with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 xml:space="preserve">15+ 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ye</w:t>
      </w:r>
      <w:r w:rsidRPr="000011AD">
        <w:rPr>
          <w:rFonts w:asciiTheme="majorHAnsi" w:hAnsiTheme="majorHAnsi"/>
          <w:b/>
          <w:sz w:val="22"/>
          <w:szCs w:val="22"/>
        </w:rPr>
        <w:t xml:space="preserve">ars 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xp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ri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b/>
          <w:sz w:val="22"/>
          <w:szCs w:val="22"/>
        </w:rPr>
        <w:t>e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on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li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v</w:t>
      </w:r>
      <w:r w:rsidRPr="000011AD">
        <w:rPr>
          <w:rFonts w:asciiTheme="majorHAnsi" w:hAnsiTheme="majorHAnsi"/>
          <w:b/>
          <w:sz w:val="22"/>
          <w:szCs w:val="22"/>
        </w:rPr>
        <w:t>e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a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b/>
          <w:sz w:val="22"/>
          <w:szCs w:val="22"/>
        </w:rPr>
        <w:t>tion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fe</w:t>
      </w:r>
      <w:r w:rsidRPr="000011AD">
        <w:rPr>
          <w:rFonts w:asciiTheme="majorHAnsi" w:hAnsiTheme="majorHAnsi"/>
          <w:b/>
          <w:sz w:val="22"/>
          <w:szCs w:val="22"/>
        </w:rPr>
        <w:t>at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u</w:t>
      </w:r>
      <w:r w:rsidRPr="000011AD">
        <w:rPr>
          <w:rFonts w:asciiTheme="majorHAnsi" w:hAnsiTheme="majorHAnsi"/>
          <w:b/>
          <w:sz w:val="22"/>
          <w:szCs w:val="22"/>
        </w:rPr>
        <w:t>re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f</w:t>
      </w:r>
      <w:r w:rsidRPr="000011AD">
        <w:rPr>
          <w:rFonts w:asciiTheme="majorHAnsi" w:hAnsiTheme="majorHAnsi"/>
          <w:b/>
          <w:sz w:val="22"/>
          <w:szCs w:val="22"/>
        </w:rPr>
        <w:t>ilms, i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b/>
          <w:sz w:val="22"/>
          <w:szCs w:val="22"/>
        </w:rPr>
        <w:t>l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u</w:t>
      </w:r>
      <w:r w:rsidRPr="000011AD">
        <w:rPr>
          <w:rFonts w:asciiTheme="majorHAnsi" w:hAnsiTheme="majorHAnsi"/>
          <w:b/>
          <w:sz w:val="22"/>
          <w:szCs w:val="22"/>
        </w:rPr>
        <w:t>di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z w:val="22"/>
          <w:szCs w:val="22"/>
        </w:rPr>
        <w:t xml:space="preserve">g six 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b/>
          <w:sz w:val="22"/>
          <w:szCs w:val="22"/>
        </w:rPr>
        <w:t xml:space="preserve">ilms 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z w:val="22"/>
          <w:szCs w:val="22"/>
        </w:rPr>
        <w:t>omi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z w:val="22"/>
          <w:szCs w:val="22"/>
        </w:rPr>
        <w:t>at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 xml:space="preserve">d 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b/>
          <w:sz w:val="22"/>
          <w:szCs w:val="22"/>
        </w:rPr>
        <w:t>or an</w:t>
      </w:r>
      <w:r w:rsidRPr="000011AD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A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b/>
          <w:sz w:val="22"/>
          <w:szCs w:val="22"/>
        </w:rPr>
        <w:t>ad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my</w:t>
      </w:r>
      <w:r w:rsidRPr="000011AD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pacing w:val="-15"/>
          <w:sz w:val="22"/>
          <w:szCs w:val="22"/>
        </w:rPr>
        <w:t>A</w:t>
      </w:r>
      <w:r w:rsidRPr="000011AD">
        <w:rPr>
          <w:rFonts w:asciiTheme="majorHAnsi" w:hAnsiTheme="majorHAnsi"/>
          <w:b/>
          <w:sz w:val="22"/>
          <w:szCs w:val="22"/>
        </w:rPr>
        <w:t>ward in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pacing w:val="-11"/>
          <w:sz w:val="22"/>
          <w:szCs w:val="22"/>
        </w:rPr>
        <w:t>V</w:t>
      </w:r>
      <w:r w:rsidRPr="000011AD">
        <w:rPr>
          <w:rFonts w:asciiTheme="majorHAnsi" w:hAnsiTheme="majorHAnsi"/>
          <w:b/>
          <w:sz w:val="22"/>
          <w:szCs w:val="22"/>
        </w:rPr>
        <w:t>is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u</w:t>
      </w:r>
      <w:r w:rsidRPr="000011AD">
        <w:rPr>
          <w:rFonts w:asciiTheme="majorHAnsi" w:hAnsiTheme="majorHAnsi"/>
          <w:b/>
          <w:sz w:val="22"/>
          <w:szCs w:val="22"/>
        </w:rPr>
        <w:t>al E</w:t>
      </w:r>
      <w:r w:rsidRPr="000011AD">
        <w:rPr>
          <w:rFonts w:asciiTheme="majorHAnsi" w:hAnsiTheme="majorHAnsi"/>
          <w:b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b/>
          <w:sz w:val="22"/>
          <w:szCs w:val="22"/>
        </w:rPr>
        <w:t>ts.</w:t>
      </w:r>
    </w:p>
    <w:p w14:paraId="383A4B5A" w14:textId="77777777" w:rsidR="00EE154A" w:rsidRPr="000011AD" w:rsidRDefault="00EE154A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2F698D25" w14:textId="77777777" w:rsidR="00EE154A" w:rsidRPr="000011AD" w:rsidRDefault="000011AD">
      <w:pPr>
        <w:spacing w:line="230" w:lineRule="auto"/>
        <w:ind w:left="102" w:right="245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z w:val="22"/>
          <w:szCs w:val="22"/>
        </w:rPr>
        <w:t>Ex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p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b/>
          <w:sz w:val="22"/>
          <w:szCs w:val="22"/>
        </w:rPr>
        <w:t>i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ce</w:t>
      </w:r>
      <w:r w:rsidRPr="000011AD">
        <w:rPr>
          <w:rFonts w:asciiTheme="majorHAnsi" w:hAnsiTheme="majorHAnsi"/>
          <w:b/>
          <w:sz w:val="22"/>
          <w:szCs w:val="22"/>
        </w:rPr>
        <w:t>:</w:t>
      </w:r>
      <w:r w:rsidRPr="000011AD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Ext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nsive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fea</w:t>
      </w:r>
      <w:r w:rsidRPr="000011AD">
        <w:rPr>
          <w:rFonts w:asciiTheme="majorHAnsi" w:hAnsiTheme="majorHAnsi"/>
          <w:sz w:val="22"/>
          <w:szCs w:val="22"/>
        </w:rPr>
        <w:t>tu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0011AD">
        <w:rPr>
          <w:rFonts w:asciiTheme="majorHAnsi" w:hAnsiTheme="majorHAnsi"/>
          <w:sz w:val="22"/>
          <w:szCs w:val="22"/>
        </w:rPr>
        <w:t>ilm wo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k in look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v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lopm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nt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nd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 xml:space="preserve">ts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nim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tion, sh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ding, lighting, </w:t>
      </w:r>
      <w:r w:rsidRPr="000011AD">
        <w:rPr>
          <w:rFonts w:asciiTheme="majorHAnsi" w:hAnsiTheme="majorHAnsi"/>
          <w:spacing w:val="-1"/>
          <w:sz w:val="22"/>
          <w:szCs w:val="22"/>
        </w:rPr>
        <w:t>re</w:t>
      </w:r>
      <w:r w:rsidRPr="000011AD">
        <w:rPr>
          <w:rFonts w:asciiTheme="majorHAnsi" w:hAnsiTheme="majorHAnsi"/>
          <w:sz w:val="22"/>
          <w:szCs w:val="22"/>
        </w:rPr>
        <w:t>nd</w:t>
      </w:r>
      <w:r w:rsidRPr="000011AD">
        <w:rPr>
          <w:rFonts w:asciiTheme="majorHAnsi" w:hAnsiTheme="majorHAnsi"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sz w:val="22"/>
          <w:szCs w:val="22"/>
        </w:rPr>
        <w:t xml:space="preserve">ing, 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ompositing, p</w:t>
      </w:r>
      <w:r w:rsidRPr="000011AD">
        <w:rPr>
          <w:rFonts w:asciiTheme="majorHAnsi" w:hAnsiTheme="majorHAnsi"/>
          <w:spacing w:val="-1"/>
          <w:sz w:val="22"/>
          <w:szCs w:val="22"/>
        </w:rPr>
        <w:t>ar</w:t>
      </w:r>
      <w:r w:rsidRPr="000011AD">
        <w:rPr>
          <w:rFonts w:asciiTheme="majorHAnsi" w:hAnsiTheme="majorHAnsi"/>
          <w:sz w:val="22"/>
          <w:szCs w:val="22"/>
        </w:rPr>
        <w:t>ti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le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simul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tion, </w:t>
      </w:r>
      <w:r w:rsidRPr="000011AD">
        <w:rPr>
          <w:rFonts w:asciiTheme="majorHAnsi" w:hAnsiTheme="majorHAnsi"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luid simul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tions, 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igid body dyn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mi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s. Ext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nsive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e</w:t>
      </w:r>
      <w:r w:rsidRPr="000011AD">
        <w:rPr>
          <w:rFonts w:asciiTheme="majorHAnsi" w:hAnsiTheme="majorHAnsi"/>
          <w:sz w:val="22"/>
          <w:szCs w:val="22"/>
        </w:rPr>
        <w:t>xp</w:t>
      </w:r>
      <w:r w:rsidRPr="000011AD">
        <w:rPr>
          <w:rFonts w:asciiTheme="majorHAnsi" w:hAnsiTheme="majorHAnsi"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sz w:val="22"/>
          <w:szCs w:val="22"/>
        </w:rPr>
        <w:t>i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with Houdini, 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nt</w:t>
      </w:r>
      <w:r w:rsidRPr="000011AD">
        <w:rPr>
          <w:rFonts w:asciiTheme="majorHAnsi" w:hAnsiTheme="majorHAnsi"/>
          <w:spacing w:val="-1"/>
          <w:sz w:val="22"/>
          <w:szCs w:val="22"/>
        </w:rPr>
        <w:t>ra</w:t>
      </w:r>
      <w:r w:rsidRPr="000011AD">
        <w:rPr>
          <w:rFonts w:asciiTheme="majorHAnsi" w:hAnsiTheme="majorHAnsi"/>
          <w:sz w:val="22"/>
          <w:szCs w:val="22"/>
        </w:rPr>
        <w:t>, Nuk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, s</w:t>
      </w:r>
      <w:r w:rsidRPr="000011AD">
        <w:rPr>
          <w:rFonts w:asciiTheme="majorHAnsi" w:hAnsiTheme="majorHAnsi"/>
          <w:spacing w:val="-1"/>
          <w:sz w:val="22"/>
          <w:szCs w:val="22"/>
        </w:rPr>
        <w:t>cr</w:t>
      </w:r>
      <w:r w:rsidRPr="000011AD">
        <w:rPr>
          <w:rFonts w:asciiTheme="majorHAnsi" w:hAnsiTheme="majorHAnsi"/>
          <w:sz w:val="22"/>
          <w:szCs w:val="22"/>
        </w:rPr>
        <w:t>ipting in</w:t>
      </w:r>
      <w:r w:rsidRPr="000011A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VEX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&amp; </w:t>
      </w:r>
      <w:r w:rsidRPr="000011AD">
        <w:rPr>
          <w:rFonts w:asciiTheme="majorHAnsi" w:hAnsiTheme="majorHAnsi"/>
          <w:spacing w:val="1"/>
          <w:sz w:val="22"/>
          <w:szCs w:val="22"/>
        </w:rPr>
        <w:t>P</w:t>
      </w:r>
      <w:r w:rsidRPr="000011AD">
        <w:rPr>
          <w:rFonts w:asciiTheme="majorHAnsi" w:hAnsiTheme="majorHAnsi"/>
          <w:sz w:val="22"/>
          <w:szCs w:val="22"/>
        </w:rPr>
        <w:t>ython.</w:t>
      </w:r>
      <w:r w:rsidRPr="000011A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Also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xp</w:t>
      </w:r>
      <w:r w:rsidRPr="000011AD">
        <w:rPr>
          <w:rFonts w:asciiTheme="majorHAnsi" w:hAnsiTheme="majorHAnsi"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sz w:val="22"/>
          <w:szCs w:val="22"/>
        </w:rPr>
        <w:t>i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</w:t>
      </w:r>
      <w:r w:rsidRPr="000011AD">
        <w:rPr>
          <w:rFonts w:asciiTheme="majorHAnsi" w:hAnsiTheme="majorHAnsi"/>
          <w:spacing w:val="-1"/>
          <w:sz w:val="22"/>
          <w:szCs w:val="22"/>
        </w:rPr>
        <w:t>ce</w:t>
      </w:r>
      <w:r w:rsidRPr="000011AD">
        <w:rPr>
          <w:rFonts w:asciiTheme="majorHAnsi" w:hAnsiTheme="majorHAnsi"/>
          <w:sz w:val="22"/>
          <w:szCs w:val="22"/>
        </w:rPr>
        <w:t>d in 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ya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0011AD">
        <w:rPr>
          <w:rFonts w:asciiTheme="majorHAnsi" w:hAnsiTheme="majorHAnsi"/>
          <w:sz w:val="22"/>
          <w:szCs w:val="22"/>
        </w:rPr>
        <w:t>nd R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nd</w:t>
      </w:r>
      <w:r w:rsidRPr="000011AD">
        <w:rPr>
          <w:rFonts w:asciiTheme="majorHAnsi" w:hAnsiTheme="majorHAnsi"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sz w:val="22"/>
          <w:szCs w:val="22"/>
        </w:rPr>
        <w:t>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n, Cin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4D, </w:t>
      </w:r>
      <w:r w:rsidRPr="000011AD">
        <w:rPr>
          <w:rFonts w:asciiTheme="majorHAnsi" w:hAnsiTheme="majorHAnsi"/>
          <w:spacing w:val="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lowlin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.</w:t>
      </w:r>
    </w:p>
    <w:p w14:paraId="7F5888EC" w14:textId="77777777" w:rsidR="00EE154A" w:rsidRPr="000011AD" w:rsidRDefault="00EE154A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0289C6B1" w14:textId="77777777" w:rsidR="00EE154A" w:rsidRPr="000011AD" w:rsidRDefault="000011AD">
      <w:pPr>
        <w:spacing w:line="220" w:lineRule="exact"/>
        <w:ind w:left="102" w:right="104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z w:val="22"/>
          <w:szCs w:val="22"/>
        </w:rPr>
        <w:t>A</w:t>
      </w:r>
      <w:r w:rsidRPr="000011AD">
        <w:rPr>
          <w:rFonts w:asciiTheme="majorHAnsi" w:hAnsiTheme="majorHAnsi"/>
          <w:b/>
          <w:spacing w:val="-3"/>
          <w:sz w:val="22"/>
          <w:szCs w:val="22"/>
        </w:rPr>
        <w:t>r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as of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Ex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p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ert</w:t>
      </w:r>
      <w:r w:rsidRPr="000011AD">
        <w:rPr>
          <w:rFonts w:asciiTheme="majorHAnsi" w:hAnsiTheme="majorHAnsi"/>
          <w:b/>
          <w:sz w:val="22"/>
          <w:szCs w:val="22"/>
        </w:rPr>
        <w:t>is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:</w:t>
      </w:r>
      <w:r w:rsidRPr="000011AD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C</w:t>
      </w:r>
      <w:r w:rsidRPr="000011AD">
        <w:rPr>
          <w:rFonts w:asciiTheme="majorHAnsi" w:hAnsiTheme="majorHAnsi"/>
          <w:spacing w:val="-1"/>
          <w:sz w:val="22"/>
          <w:szCs w:val="22"/>
        </w:rPr>
        <w:t>rea</w:t>
      </w:r>
      <w:r w:rsidRPr="000011AD">
        <w:rPr>
          <w:rFonts w:asciiTheme="majorHAnsi" w:hAnsiTheme="majorHAnsi"/>
          <w:sz w:val="22"/>
          <w:szCs w:val="22"/>
        </w:rPr>
        <w:t xml:space="preserve">ting 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 xml:space="preserve">ustom </w:t>
      </w:r>
      <w:r w:rsidRPr="000011AD">
        <w:rPr>
          <w:rFonts w:asciiTheme="majorHAnsi" w:hAnsiTheme="majorHAnsi"/>
          <w:spacing w:val="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 xml:space="preserve">X </w:t>
      </w:r>
      <w:r w:rsidRPr="000011AD">
        <w:rPr>
          <w:rFonts w:asciiTheme="majorHAnsi" w:hAnsiTheme="majorHAnsi"/>
          <w:sz w:val="22"/>
          <w:szCs w:val="22"/>
        </w:rPr>
        <w:t>s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tups in Houdini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oth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so</w:t>
      </w:r>
      <w:r w:rsidRPr="000011AD">
        <w:rPr>
          <w:rFonts w:asciiTheme="majorHAnsi" w:hAnsiTheme="majorHAnsi"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tw</w:t>
      </w:r>
      <w:r w:rsidRPr="000011AD">
        <w:rPr>
          <w:rFonts w:asciiTheme="majorHAnsi" w:hAnsiTheme="majorHAnsi"/>
          <w:spacing w:val="-1"/>
          <w:sz w:val="22"/>
          <w:szCs w:val="22"/>
        </w:rPr>
        <w:t>ar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p</w:t>
      </w:r>
      <w:r w:rsidRPr="000011AD">
        <w:rPr>
          <w:rFonts w:asciiTheme="majorHAnsi" w:hAnsiTheme="majorHAnsi"/>
          <w:spacing w:val="-1"/>
          <w:sz w:val="22"/>
          <w:szCs w:val="22"/>
        </w:rPr>
        <w:t>ac</w:t>
      </w:r>
      <w:r w:rsidRPr="000011AD">
        <w:rPr>
          <w:rFonts w:asciiTheme="majorHAnsi" w:hAnsiTheme="majorHAnsi"/>
          <w:sz w:val="22"/>
          <w:szCs w:val="22"/>
        </w:rPr>
        <w:t>k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g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s. C</w:t>
      </w:r>
      <w:r w:rsidRPr="000011AD">
        <w:rPr>
          <w:rFonts w:asciiTheme="majorHAnsi" w:hAnsiTheme="majorHAnsi"/>
          <w:spacing w:val="-1"/>
          <w:sz w:val="22"/>
          <w:szCs w:val="22"/>
        </w:rPr>
        <w:t>rea</w:t>
      </w:r>
      <w:r w:rsidRPr="000011AD">
        <w:rPr>
          <w:rFonts w:asciiTheme="majorHAnsi" w:hAnsiTheme="majorHAnsi"/>
          <w:sz w:val="22"/>
          <w:szCs w:val="22"/>
        </w:rPr>
        <w:t xml:space="preserve">tion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shot wo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k in smok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, </w:t>
      </w:r>
      <w:r w:rsidRPr="000011AD">
        <w:rPr>
          <w:rFonts w:asciiTheme="majorHAnsi" w:hAnsiTheme="majorHAnsi"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i</w:t>
      </w:r>
      <w:r w:rsidRPr="000011AD">
        <w:rPr>
          <w:rFonts w:asciiTheme="majorHAnsi" w:hAnsiTheme="majorHAnsi"/>
          <w:spacing w:val="-1"/>
          <w:sz w:val="22"/>
          <w:szCs w:val="22"/>
        </w:rPr>
        <w:t>re</w:t>
      </w:r>
      <w:r w:rsidRPr="000011AD">
        <w:rPr>
          <w:rFonts w:asciiTheme="majorHAnsi" w:hAnsiTheme="majorHAnsi"/>
          <w:sz w:val="22"/>
          <w:szCs w:val="22"/>
        </w:rPr>
        <w:t>, w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pacing w:val="-9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, s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nd, i</w:t>
      </w:r>
      <w:r w:rsidRPr="000011AD">
        <w:rPr>
          <w:rFonts w:asciiTheme="majorHAnsi" w:hAnsiTheme="majorHAnsi"/>
          <w:spacing w:val="-1"/>
          <w:sz w:val="22"/>
          <w:szCs w:val="22"/>
        </w:rPr>
        <w:t>ce</w:t>
      </w:r>
      <w:r w:rsidRPr="000011AD">
        <w:rPr>
          <w:rFonts w:asciiTheme="majorHAnsi" w:hAnsiTheme="majorHAnsi"/>
          <w:sz w:val="22"/>
          <w:szCs w:val="22"/>
        </w:rPr>
        <w:t xml:space="preserve">,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xplosions,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b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is, lightning, unique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liquid &amp;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ph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m</w:t>
      </w:r>
      <w:r w:rsidRPr="000011AD">
        <w:rPr>
          <w:rFonts w:asciiTheme="majorHAnsi" w:hAnsiTheme="majorHAnsi"/>
          <w:spacing w:val="-1"/>
          <w:sz w:val="22"/>
          <w:szCs w:val="22"/>
        </w:rPr>
        <w:t>era</w:t>
      </w:r>
      <w:r w:rsidRPr="000011AD">
        <w:rPr>
          <w:rFonts w:asciiTheme="majorHAnsi" w:hAnsiTheme="majorHAnsi"/>
          <w:sz w:val="22"/>
          <w:szCs w:val="22"/>
        </w:rPr>
        <w:t xml:space="preserve">l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ts. L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 xml:space="preserve">ding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n </w:t>
      </w:r>
      <w:r w:rsidRPr="000011AD">
        <w:rPr>
          <w:rFonts w:asciiTheme="majorHAnsi" w:hAnsiTheme="majorHAnsi"/>
          <w:spacing w:val="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X t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>m.</w:t>
      </w:r>
    </w:p>
    <w:p w14:paraId="7A9818A3" w14:textId="77777777" w:rsidR="00EE154A" w:rsidRPr="000011AD" w:rsidRDefault="00EE154A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37F62918" w14:textId="77777777" w:rsidR="00EE154A" w:rsidRPr="000011AD" w:rsidRDefault="000011AD">
      <w:pPr>
        <w:spacing w:line="260" w:lineRule="exact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F</w:t>
      </w:r>
      <w:r w:rsidRPr="000011AD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e</w:t>
      </w: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a</w:t>
      </w:r>
      <w:r w:rsidRPr="000011AD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t</w:t>
      </w: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ure</w:t>
      </w:r>
      <w:r w:rsidRPr="000011AD">
        <w:rPr>
          <w:rFonts w:asciiTheme="majorHAnsi" w:hAnsiTheme="majorHAnsi"/>
          <w:b/>
          <w:spacing w:val="-60"/>
          <w:position w:val="-1"/>
          <w:sz w:val="22"/>
          <w:szCs w:val="22"/>
          <w:u w:color="000000"/>
        </w:rPr>
        <w:t xml:space="preserve"> </w:t>
      </w: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F</w:t>
      </w:r>
      <w:r w:rsidRPr="000011AD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il</w:t>
      </w: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m</w:t>
      </w:r>
      <w:r w:rsidRPr="000011AD">
        <w:rPr>
          <w:rFonts w:asciiTheme="majorHAnsi" w:hAnsiTheme="majorHAnsi"/>
          <w:b/>
          <w:spacing w:val="-61"/>
          <w:position w:val="-1"/>
          <w:sz w:val="22"/>
          <w:szCs w:val="22"/>
          <w:u w:color="000000"/>
        </w:rPr>
        <w:t xml:space="preserve"> </w:t>
      </w: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Exp</w:t>
      </w:r>
      <w:r w:rsidRPr="000011AD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e</w:t>
      </w: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r</w:t>
      </w:r>
      <w:r w:rsidRPr="000011AD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i</w:t>
      </w:r>
      <w:r w:rsidRPr="000011AD">
        <w:rPr>
          <w:rFonts w:asciiTheme="majorHAnsi" w:hAnsiTheme="majorHAnsi"/>
          <w:b/>
          <w:position w:val="-1"/>
          <w:sz w:val="22"/>
          <w:szCs w:val="22"/>
          <w:u w:color="000000"/>
        </w:rPr>
        <w:t>ence</w:t>
      </w:r>
    </w:p>
    <w:p w14:paraId="79933C48" w14:textId="77777777" w:rsidR="00EE154A" w:rsidRPr="000011AD" w:rsidRDefault="00EE154A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207C89B3" w14:textId="77777777" w:rsidR="00EE154A" w:rsidRPr="000011AD" w:rsidRDefault="000011AD">
      <w:pPr>
        <w:spacing w:before="34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z w:val="22"/>
          <w:szCs w:val="22"/>
        </w:rPr>
        <w:t>Digi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>al Do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m</w:t>
      </w:r>
      <w:r w:rsidRPr="000011AD">
        <w:rPr>
          <w:rFonts w:asciiTheme="majorHAnsi" w:hAnsiTheme="majorHAnsi"/>
          <w:b/>
          <w:sz w:val="22"/>
          <w:szCs w:val="22"/>
        </w:rPr>
        <w:t>ain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(</w:t>
      </w:r>
      <w:r w:rsidRPr="000011AD">
        <w:rPr>
          <w:rFonts w:asciiTheme="majorHAnsi" w:hAnsiTheme="majorHAnsi"/>
          <w:b/>
          <w:spacing w:val="-18"/>
          <w:sz w:val="22"/>
          <w:szCs w:val="22"/>
        </w:rPr>
        <w:t>V</w:t>
      </w:r>
      <w:r w:rsidRPr="000011AD">
        <w:rPr>
          <w:rFonts w:asciiTheme="majorHAnsi" w:hAnsiTheme="majorHAnsi"/>
          <w:b/>
          <w:sz w:val="22"/>
          <w:szCs w:val="22"/>
        </w:rPr>
        <w:t>a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b/>
          <w:sz w:val="22"/>
          <w:szCs w:val="22"/>
        </w:rPr>
        <w:t>o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u</w:t>
      </w:r>
      <w:r w:rsidRPr="000011AD">
        <w:rPr>
          <w:rFonts w:asciiTheme="majorHAnsi" w:hAnsiTheme="majorHAnsi"/>
          <w:b/>
          <w:sz w:val="22"/>
          <w:szCs w:val="22"/>
        </w:rPr>
        <w:t>v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er)</w:t>
      </w:r>
      <w:r w:rsidRPr="000011AD">
        <w:rPr>
          <w:rFonts w:asciiTheme="majorHAnsi" w:hAnsiTheme="majorHAnsi"/>
          <w:b/>
          <w:sz w:val="22"/>
          <w:szCs w:val="22"/>
        </w:rPr>
        <w:t>:</w:t>
      </w:r>
    </w:p>
    <w:p w14:paraId="64BB4F19" w14:textId="77777777" w:rsidR="00EE154A" w:rsidRPr="000011AD" w:rsidRDefault="000011AD" w:rsidP="000011AD">
      <w:pPr>
        <w:spacing w:line="220" w:lineRule="exact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Houdini</w:t>
      </w:r>
      <w:r w:rsidRPr="000011A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</w:t>
      </w:r>
      <w:r w:rsidRPr="000011A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tist/</w:t>
      </w:r>
      <w:r w:rsidRPr="000011AD">
        <w:rPr>
          <w:rFonts w:asciiTheme="majorHAnsi" w:hAnsiTheme="majorHAnsi"/>
          <w:spacing w:val="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X L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>d on</w:t>
      </w:r>
      <w:r w:rsidRPr="000011AD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All I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S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I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9"/>
          <w:sz w:val="22"/>
          <w:szCs w:val="22"/>
        </w:rPr>
        <w:t>Y</w:t>
      </w:r>
      <w:r w:rsidRPr="000011AD">
        <w:rPr>
          <w:rFonts w:asciiTheme="majorHAnsi" w:hAnsiTheme="majorHAnsi"/>
          <w:sz w:val="22"/>
          <w:szCs w:val="22"/>
        </w:rPr>
        <w:t>ou</w:t>
      </w:r>
      <w:r w:rsidRPr="000011AD">
        <w:rPr>
          <w:rFonts w:asciiTheme="majorHAnsi" w:hAnsiTheme="majorHAnsi"/>
          <w:spacing w:val="3"/>
          <w:sz w:val="22"/>
          <w:szCs w:val="22"/>
        </w:rPr>
        <w:t>”</w:t>
      </w:r>
      <w:r w:rsidRPr="000011AD">
        <w:rPr>
          <w:rFonts w:asciiTheme="majorHAnsi" w:hAnsiTheme="majorHAnsi"/>
          <w:sz w:val="22"/>
          <w:szCs w:val="22"/>
        </w:rPr>
        <w:t xml:space="preserve">,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B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auty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and the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B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ast”</w:t>
      </w:r>
      <w:r w:rsidRPr="000011AD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nd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X</w:t>
      </w:r>
      <w:r w:rsidRPr="000011AD">
        <w:rPr>
          <w:rFonts w:asciiTheme="majorHAnsi" w:hAnsiTheme="majorHAnsi"/>
          <w:spacing w:val="-1"/>
          <w:sz w:val="22"/>
          <w:szCs w:val="22"/>
        </w:rPr>
        <w:t>-</w:t>
      </w:r>
      <w:r w:rsidRPr="000011AD">
        <w:rPr>
          <w:rFonts w:asciiTheme="majorHAnsi" w:hAnsiTheme="majorHAnsi"/>
          <w:sz w:val="22"/>
          <w:szCs w:val="22"/>
        </w:rPr>
        <w:t>m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n:</w:t>
      </w:r>
      <w:r w:rsidRPr="000011A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Apo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al</w:t>
      </w:r>
      <w:r w:rsidRPr="000011AD">
        <w:rPr>
          <w:rFonts w:asciiTheme="majorHAnsi" w:hAnsiTheme="majorHAnsi"/>
          <w:spacing w:val="-1"/>
          <w:sz w:val="22"/>
          <w:szCs w:val="22"/>
        </w:rPr>
        <w:t>y</w:t>
      </w:r>
      <w:r w:rsidRPr="000011AD">
        <w:rPr>
          <w:rFonts w:asciiTheme="majorHAnsi" w:hAnsiTheme="majorHAnsi"/>
          <w:sz w:val="22"/>
          <w:szCs w:val="22"/>
        </w:rPr>
        <w:t>ps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pacing w:val="5"/>
          <w:sz w:val="22"/>
          <w:szCs w:val="22"/>
        </w:rPr>
        <w:t>”</w:t>
      </w:r>
      <w:r w:rsidRPr="000011AD">
        <w:rPr>
          <w:rFonts w:asciiTheme="majorHAnsi" w:hAnsiTheme="majorHAnsi"/>
          <w:sz w:val="22"/>
          <w:szCs w:val="22"/>
        </w:rPr>
        <w:t>. C</w:t>
      </w:r>
      <w:r w:rsidRPr="000011AD">
        <w:rPr>
          <w:rFonts w:asciiTheme="majorHAnsi" w:hAnsiTheme="majorHAnsi"/>
          <w:spacing w:val="-1"/>
          <w:sz w:val="22"/>
          <w:szCs w:val="22"/>
        </w:rPr>
        <w:t>rea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d</w:t>
      </w:r>
    </w:p>
    <w:p w14:paraId="00D65F55" w14:textId="77777777" w:rsidR="00EE154A" w:rsidRPr="000011AD" w:rsidRDefault="000011AD">
      <w:pPr>
        <w:spacing w:line="220" w:lineRule="exact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s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nd, sno</w:t>
      </w:r>
      <w:r w:rsidRPr="000011AD">
        <w:rPr>
          <w:rFonts w:asciiTheme="majorHAnsi" w:hAnsiTheme="majorHAnsi"/>
          <w:spacing w:val="-12"/>
          <w:sz w:val="22"/>
          <w:szCs w:val="22"/>
        </w:rPr>
        <w:t>w</w:t>
      </w:r>
      <w:r w:rsidRPr="000011AD">
        <w:rPr>
          <w:rFonts w:asciiTheme="majorHAnsi" w:hAnsiTheme="majorHAnsi"/>
          <w:sz w:val="22"/>
          <w:szCs w:val="22"/>
        </w:rPr>
        <w:t xml:space="preserve">,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b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 xml:space="preserve">is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ts, look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v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lopm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nt on 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 xml:space="preserve">ustom 'blind vision'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 xml:space="preserve">ts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'skin b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gs'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t.</w:t>
      </w:r>
    </w:p>
    <w:p w14:paraId="3B13ECE9" w14:textId="77777777" w:rsidR="00EE154A" w:rsidRPr="000011AD" w:rsidRDefault="00EE154A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067486DC" w14:textId="77777777" w:rsidR="00EE154A" w:rsidRPr="000011AD" w:rsidRDefault="000011AD">
      <w:pPr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pacing w:val="-1"/>
          <w:sz w:val="22"/>
          <w:szCs w:val="22"/>
        </w:rPr>
        <w:t>M</w:t>
      </w:r>
      <w:r w:rsidRPr="000011AD">
        <w:rPr>
          <w:rFonts w:asciiTheme="majorHAnsi" w:hAnsiTheme="majorHAnsi"/>
          <w:b/>
          <w:sz w:val="22"/>
          <w:szCs w:val="22"/>
        </w:rPr>
        <w:t>PC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(</w:t>
      </w:r>
      <w:r w:rsidRPr="000011AD">
        <w:rPr>
          <w:rFonts w:asciiTheme="majorHAnsi" w:hAnsiTheme="majorHAnsi"/>
          <w:b/>
          <w:spacing w:val="-18"/>
          <w:sz w:val="22"/>
          <w:szCs w:val="22"/>
        </w:rPr>
        <w:t>V</w:t>
      </w:r>
      <w:r w:rsidRPr="000011AD">
        <w:rPr>
          <w:rFonts w:asciiTheme="majorHAnsi" w:hAnsiTheme="majorHAnsi"/>
          <w:b/>
          <w:sz w:val="22"/>
          <w:szCs w:val="22"/>
        </w:rPr>
        <w:t>a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b/>
          <w:sz w:val="22"/>
          <w:szCs w:val="22"/>
        </w:rPr>
        <w:t>o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u</w:t>
      </w:r>
      <w:r w:rsidRPr="000011AD">
        <w:rPr>
          <w:rFonts w:asciiTheme="majorHAnsi" w:hAnsiTheme="majorHAnsi"/>
          <w:b/>
          <w:sz w:val="22"/>
          <w:szCs w:val="22"/>
        </w:rPr>
        <w:t>v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er)</w:t>
      </w:r>
      <w:r w:rsidRPr="000011AD">
        <w:rPr>
          <w:rFonts w:asciiTheme="majorHAnsi" w:hAnsiTheme="majorHAnsi"/>
          <w:b/>
          <w:sz w:val="22"/>
          <w:szCs w:val="22"/>
        </w:rPr>
        <w:t>:</w:t>
      </w:r>
    </w:p>
    <w:p w14:paraId="3F664731" w14:textId="77777777" w:rsidR="00EE154A" w:rsidRPr="000011AD" w:rsidRDefault="000011AD" w:rsidP="000011AD">
      <w:pPr>
        <w:spacing w:line="220" w:lineRule="exact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pacing w:val="1"/>
          <w:sz w:val="22"/>
          <w:szCs w:val="22"/>
        </w:rPr>
        <w:t>S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nior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Houdini &amp; </w:t>
      </w:r>
      <w:r w:rsidRPr="000011AD">
        <w:rPr>
          <w:rFonts w:asciiTheme="majorHAnsi" w:hAnsiTheme="majorHAnsi"/>
          <w:spacing w:val="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lowline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X</w:t>
      </w:r>
      <w:r w:rsidRPr="000011A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 xml:space="preserve">tist on </w:t>
      </w:r>
      <w:r w:rsidRPr="000011AD">
        <w:rPr>
          <w:rFonts w:asciiTheme="majorHAnsi" w:hAnsiTheme="majorHAnsi"/>
          <w:spacing w:val="2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Batman v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Sup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rma</w:t>
      </w:r>
      <w:r w:rsidRPr="000011AD">
        <w:rPr>
          <w:rFonts w:asciiTheme="majorHAnsi" w:hAnsiTheme="majorHAnsi"/>
          <w:spacing w:val="2"/>
          <w:sz w:val="22"/>
          <w:szCs w:val="22"/>
        </w:rPr>
        <w:t>n</w:t>
      </w:r>
      <w:r w:rsidRPr="000011AD">
        <w:rPr>
          <w:rFonts w:asciiTheme="majorHAnsi" w:hAnsiTheme="majorHAnsi"/>
          <w:spacing w:val="-1"/>
          <w:sz w:val="22"/>
          <w:szCs w:val="22"/>
        </w:rPr>
        <w:t>”</w:t>
      </w:r>
      <w:r w:rsidRPr="000011AD">
        <w:rPr>
          <w:rFonts w:asciiTheme="majorHAnsi" w:hAnsiTheme="majorHAnsi"/>
          <w:sz w:val="22"/>
          <w:szCs w:val="22"/>
        </w:rPr>
        <w:t xml:space="preserve">,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pacing w:val="-1"/>
          <w:sz w:val="22"/>
          <w:szCs w:val="22"/>
        </w:rPr>
        <w:t>M</w:t>
      </w:r>
      <w:r w:rsidRPr="000011AD">
        <w:rPr>
          <w:rFonts w:asciiTheme="majorHAnsi" w:hAnsiTheme="majorHAnsi"/>
          <w:sz w:val="22"/>
          <w:szCs w:val="22"/>
        </w:rPr>
        <w:t>onst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r </w:t>
      </w:r>
      <w:r w:rsidRPr="000011AD">
        <w:rPr>
          <w:rFonts w:asciiTheme="majorHAnsi" w:hAnsiTheme="majorHAnsi"/>
          <w:spacing w:val="-11"/>
          <w:sz w:val="22"/>
          <w:szCs w:val="22"/>
        </w:rPr>
        <w:t>T</w:t>
      </w:r>
      <w:r w:rsidRPr="000011AD">
        <w:rPr>
          <w:rFonts w:asciiTheme="majorHAnsi" w:hAnsiTheme="majorHAnsi"/>
          <w:sz w:val="22"/>
          <w:szCs w:val="22"/>
        </w:rPr>
        <w:t>ru</w:t>
      </w:r>
      <w:r w:rsidRPr="000011AD">
        <w:rPr>
          <w:rFonts w:asciiTheme="majorHAnsi" w:hAnsiTheme="majorHAnsi"/>
          <w:spacing w:val="-1"/>
          <w:sz w:val="22"/>
          <w:szCs w:val="22"/>
        </w:rPr>
        <w:t>ck</w:t>
      </w:r>
      <w:r w:rsidRPr="000011AD">
        <w:rPr>
          <w:rFonts w:asciiTheme="majorHAnsi" w:hAnsiTheme="majorHAnsi"/>
          <w:spacing w:val="3"/>
          <w:sz w:val="22"/>
          <w:szCs w:val="22"/>
        </w:rPr>
        <w:t>s</w:t>
      </w:r>
      <w:r w:rsidRPr="000011AD">
        <w:rPr>
          <w:rFonts w:asciiTheme="majorHAnsi" w:hAnsiTheme="majorHAnsi"/>
          <w:sz w:val="22"/>
          <w:szCs w:val="22"/>
        </w:rPr>
        <w:t>”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re</w:t>
      </w:r>
      <w:r w:rsidRPr="000011AD">
        <w:rPr>
          <w:rFonts w:asciiTheme="majorHAnsi" w:hAnsiTheme="majorHAnsi"/>
          <w:sz w:val="22"/>
          <w:szCs w:val="22"/>
        </w:rPr>
        <w:t>sponsible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0011AD">
        <w:rPr>
          <w:rFonts w:asciiTheme="majorHAnsi" w:hAnsiTheme="majorHAnsi"/>
          <w:sz w:val="22"/>
          <w:szCs w:val="22"/>
        </w:rPr>
        <w:t>or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crea</w:t>
      </w:r>
      <w:r w:rsidRPr="000011AD">
        <w:rPr>
          <w:rFonts w:asciiTheme="majorHAnsi" w:hAnsiTheme="majorHAnsi"/>
          <w:sz w:val="22"/>
          <w:szCs w:val="22"/>
        </w:rPr>
        <w:t xml:space="preserve">ting 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ustom</w:t>
      </w:r>
    </w:p>
    <w:p w14:paraId="51C5EF27" w14:textId="77777777" w:rsidR="00EE154A" w:rsidRPr="000011AD" w:rsidRDefault="000011AD">
      <w:pPr>
        <w:spacing w:line="220" w:lineRule="exact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pacing w:val="-1"/>
          <w:sz w:val="22"/>
          <w:szCs w:val="22"/>
        </w:rPr>
        <w:t>frac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l 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ra</w:t>
      </w:r>
      <w:r w:rsidRPr="000011AD">
        <w:rPr>
          <w:rFonts w:asciiTheme="majorHAnsi" w:hAnsiTheme="majorHAnsi"/>
          <w:sz w:val="22"/>
          <w:szCs w:val="22"/>
        </w:rPr>
        <w:t>h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d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on Moth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Box, </w:t>
      </w:r>
      <w:r w:rsidRPr="000011AD">
        <w:rPr>
          <w:rFonts w:asciiTheme="majorHAnsi" w:hAnsiTheme="majorHAnsi"/>
          <w:spacing w:val="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 xml:space="preserve">X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OTL</w:t>
      </w:r>
      <w:r w:rsidRPr="000011A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s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tups </w:t>
      </w:r>
      <w:r w:rsidRPr="000011AD">
        <w:rPr>
          <w:rFonts w:asciiTheme="majorHAnsi" w:hAnsiTheme="majorHAnsi"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or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sli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 xml:space="preserve">k oil </w:t>
      </w:r>
      <w:r w:rsidRPr="000011AD">
        <w:rPr>
          <w:rFonts w:asciiTheme="majorHAnsi" w:hAnsiTheme="majorHAnsi"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 xml:space="preserve">luid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lightning.</w:t>
      </w:r>
    </w:p>
    <w:p w14:paraId="31748888" w14:textId="77777777" w:rsidR="00EE154A" w:rsidRPr="000011AD" w:rsidRDefault="00EE154A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5EA68952" w14:textId="77777777" w:rsidR="00EE154A" w:rsidRPr="000011AD" w:rsidRDefault="000011AD">
      <w:pPr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z w:val="22"/>
          <w:szCs w:val="22"/>
        </w:rPr>
        <w:t>F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b/>
          <w:sz w:val="22"/>
          <w:szCs w:val="22"/>
        </w:rPr>
        <w:t>a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0011AD">
        <w:rPr>
          <w:rFonts w:asciiTheme="majorHAnsi" w:hAnsiTheme="majorHAnsi"/>
          <w:b/>
          <w:sz w:val="22"/>
          <w:szCs w:val="22"/>
        </w:rPr>
        <w:t>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>o</w:t>
      </w:r>
      <w:r w:rsidRPr="000011AD">
        <w:rPr>
          <w:rFonts w:asciiTheme="majorHAnsi" w:hAnsiTheme="majorHAnsi"/>
          <w:b/>
          <w:spacing w:val="-3"/>
          <w:sz w:val="22"/>
          <w:szCs w:val="22"/>
        </w:rPr>
        <w:t>r</w:t>
      </w:r>
      <w:r w:rsidRPr="000011AD">
        <w:rPr>
          <w:rFonts w:asciiTheme="majorHAnsi" w:hAnsiTheme="majorHAnsi"/>
          <w:b/>
          <w:sz w:val="22"/>
          <w:szCs w:val="22"/>
        </w:rPr>
        <w:t>e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(</w:t>
      </w:r>
      <w:r w:rsidRPr="000011AD">
        <w:rPr>
          <w:rFonts w:asciiTheme="majorHAnsi" w:hAnsiTheme="majorHAnsi"/>
          <w:b/>
          <w:sz w:val="22"/>
          <w:szCs w:val="22"/>
        </w:rPr>
        <w:t>Lo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nd</w:t>
      </w:r>
      <w:r w:rsidRPr="000011AD">
        <w:rPr>
          <w:rFonts w:asciiTheme="majorHAnsi" w:hAnsiTheme="majorHAnsi"/>
          <w:b/>
          <w:sz w:val="22"/>
          <w:szCs w:val="22"/>
        </w:rPr>
        <w:t>o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)</w:t>
      </w:r>
      <w:r w:rsidRPr="000011AD">
        <w:rPr>
          <w:rFonts w:asciiTheme="majorHAnsi" w:hAnsiTheme="majorHAnsi"/>
          <w:b/>
          <w:sz w:val="22"/>
          <w:szCs w:val="22"/>
        </w:rPr>
        <w:t>:</w:t>
      </w:r>
    </w:p>
    <w:p w14:paraId="35EEE64E" w14:textId="77777777" w:rsidR="00EE154A" w:rsidRPr="000011AD" w:rsidRDefault="000011AD" w:rsidP="000011AD">
      <w:pPr>
        <w:spacing w:line="220" w:lineRule="exact"/>
        <w:ind w:firstLine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ya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</w:t>
      </w:r>
      <w:r w:rsidRPr="000011A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4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ec</w:t>
      </w:r>
      <w:r w:rsidRPr="000011AD">
        <w:rPr>
          <w:rFonts w:asciiTheme="majorHAnsi" w:hAnsiTheme="majorHAnsi"/>
          <w:sz w:val="22"/>
          <w:szCs w:val="22"/>
        </w:rPr>
        <w:t>hni</w:t>
      </w:r>
      <w:r w:rsidRPr="000011AD">
        <w:rPr>
          <w:rFonts w:asciiTheme="majorHAnsi" w:hAnsiTheme="majorHAnsi"/>
          <w:spacing w:val="-1"/>
          <w:sz w:val="22"/>
          <w:szCs w:val="22"/>
        </w:rPr>
        <w:t>ca</w:t>
      </w:r>
      <w:r w:rsidRPr="000011AD">
        <w:rPr>
          <w:rFonts w:asciiTheme="majorHAnsi" w:hAnsiTheme="majorHAnsi"/>
          <w:sz w:val="22"/>
          <w:szCs w:val="22"/>
        </w:rPr>
        <w:t>l Di</w:t>
      </w:r>
      <w:r w:rsidRPr="000011AD">
        <w:rPr>
          <w:rFonts w:asciiTheme="majorHAnsi" w:hAnsiTheme="majorHAnsi"/>
          <w:spacing w:val="-1"/>
          <w:sz w:val="22"/>
          <w:szCs w:val="22"/>
        </w:rPr>
        <w:t>rec</w:t>
      </w:r>
      <w:r w:rsidRPr="000011AD">
        <w:rPr>
          <w:rFonts w:asciiTheme="majorHAnsi" w:hAnsiTheme="majorHAnsi"/>
          <w:sz w:val="22"/>
          <w:szCs w:val="22"/>
        </w:rPr>
        <w:t>tor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on </w:t>
      </w:r>
      <w:r w:rsidRPr="000011AD">
        <w:rPr>
          <w:rFonts w:asciiTheme="majorHAnsi" w:hAnsiTheme="majorHAnsi"/>
          <w:spacing w:val="11"/>
          <w:sz w:val="22"/>
          <w:szCs w:val="22"/>
        </w:rPr>
        <w:t>“</w:t>
      </w:r>
      <w:r w:rsidRPr="000011AD">
        <w:rPr>
          <w:rFonts w:asciiTheme="majorHAnsi" w:hAnsiTheme="majorHAnsi"/>
          <w:spacing w:val="-1"/>
          <w:sz w:val="22"/>
          <w:szCs w:val="22"/>
        </w:rPr>
        <w:t>J</w:t>
      </w:r>
      <w:r w:rsidRPr="000011AD">
        <w:rPr>
          <w:rFonts w:asciiTheme="majorHAnsi" w:hAnsiTheme="majorHAnsi"/>
          <w:sz w:val="22"/>
          <w:szCs w:val="22"/>
        </w:rPr>
        <w:t>upit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</w:t>
      </w:r>
      <w:r w:rsidRPr="000011A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As</w:t>
      </w:r>
      <w:r w:rsidRPr="000011AD">
        <w:rPr>
          <w:rFonts w:asciiTheme="majorHAnsi" w:hAnsiTheme="majorHAnsi"/>
          <w:spacing w:val="-1"/>
          <w:sz w:val="22"/>
          <w:szCs w:val="22"/>
        </w:rPr>
        <w:t>ce</w:t>
      </w:r>
      <w:r w:rsidRPr="000011AD">
        <w:rPr>
          <w:rFonts w:asciiTheme="majorHAnsi" w:hAnsiTheme="majorHAnsi"/>
          <w:sz w:val="22"/>
          <w:szCs w:val="22"/>
        </w:rPr>
        <w:t>ndin</w:t>
      </w:r>
      <w:r w:rsidRPr="000011AD">
        <w:rPr>
          <w:rFonts w:asciiTheme="majorHAnsi" w:hAnsiTheme="majorHAnsi"/>
          <w:spacing w:val="3"/>
          <w:sz w:val="22"/>
          <w:szCs w:val="22"/>
        </w:rPr>
        <w:t>g</w:t>
      </w:r>
      <w:r w:rsidRPr="000011AD">
        <w:rPr>
          <w:rFonts w:asciiTheme="majorHAnsi" w:hAnsiTheme="majorHAnsi"/>
          <w:sz w:val="22"/>
          <w:szCs w:val="22"/>
        </w:rPr>
        <w:t>”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cr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 xml:space="preserve">ting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li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 t</w:t>
      </w:r>
      <w:r w:rsidRPr="000011AD">
        <w:rPr>
          <w:rFonts w:asciiTheme="majorHAnsi" w:hAnsiTheme="majorHAnsi"/>
          <w:spacing w:val="-1"/>
          <w:sz w:val="22"/>
          <w:szCs w:val="22"/>
        </w:rPr>
        <w:t>rac</w:t>
      </w:r>
      <w:r w:rsidRPr="000011AD">
        <w:rPr>
          <w:rFonts w:asciiTheme="majorHAnsi" w:hAnsiTheme="majorHAnsi"/>
          <w:sz w:val="22"/>
          <w:szCs w:val="22"/>
        </w:rPr>
        <w:t>tor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b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 xml:space="preserve">m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st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u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tion.</w:t>
      </w:r>
    </w:p>
    <w:p w14:paraId="29061E2C" w14:textId="77777777" w:rsidR="00EE154A" w:rsidRPr="000011AD" w:rsidRDefault="00EE154A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6AC03DAC" w14:textId="77777777" w:rsidR="00EE154A" w:rsidRPr="000011AD" w:rsidRDefault="000011AD">
      <w:pPr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z w:val="22"/>
          <w:szCs w:val="22"/>
        </w:rPr>
        <w:t>Look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FX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(</w:t>
      </w:r>
      <w:r w:rsidRPr="000011AD">
        <w:rPr>
          <w:rFonts w:asciiTheme="majorHAnsi" w:hAnsiTheme="majorHAnsi"/>
          <w:b/>
          <w:sz w:val="22"/>
          <w:szCs w:val="22"/>
        </w:rPr>
        <w:t>Los</w:t>
      </w:r>
      <w:r w:rsidRPr="000011AD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A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z w:val="22"/>
          <w:szCs w:val="22"/>
        </w:rPr>
        <w:t>g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l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)</w:t>
      </w:r>
      <w:r w:rsidRPr="000011AD">
        <w:rPr>
          <w:rFonts w:asciiTheme="majorHAnsi" w:hAnsiTheme="majorHAnsi"/>
          <w:b/>
          <w:sz w:val="22"/>
          <w:szCs w:val="22"/>
        </w:rPr>
        <w:t>:</w:t>
      </w:r>
    </w:p>
    <w:p w14:paraId="6C0AD875" w14:textId="77777777" w:rsidR="00EE154A" w:rsidRPr="000011AD" w:rsidRDefault="000011AD" w:rsidP="000011AD">
      <w:pPr>
        <w:spacing w:line="220" w:lineRule="exact"/>
        <w:ind w:firstLine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</w:t>
      </w:r>
      <w:r w:rsidRPr="000011A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 xml:space="preserve">tist on </w:t>
      </w:r>
      <w:r w:rsidRPr="000011AD">
        <w:rPr>
          <w:rFonts w:asciiTheme="majorHAnsi" w:hAnsiTheme="majorHAnsi"/>
          <w:spacing w:val="4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Noah</w:t>
      </w:r>
      <w:r w:rsidRPr="000011AD">
        <w:rPr>
          <w:rFonts w:asciiTheme="majorHAnsi" w:hAnsiTheme="majorHAnsi"/>
          <w:sz w:val="22"/>
          <w:szCs w:val="22"/>
        </w:rPr>
        <w:t>”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crea</w:t>
      </w:r>
      <w:r w:rsidRPr="000011AD">
        <w:rPr>
          <w:rFonts w:asciiTheme="majorHAnsi" w:hAnsiTheme="majorHAnsi"/>
          <w:sz w:val="22"/>
          <w:szCs w:val="22"/>
        </w:rPr>
        <w:t>ting l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pacing w:val="-5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ge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s</w:t>
      </w:r>
      <w:r w:rsidRPr="000011AD">
        <w:rPr>
          <w:rFonts w:asciiTheme="majorHAnsi" w:hAnsiTheme="majorHAnsi"/>
          <w:spacing w:val="-1"/>
          <w:sz w:val="22"/>
          <w:szCs w:val="22"/>
        </w:rPr>
        <w:t>ca</w:t>
      </w:r>
      <w:r w:rsidRPr="000011AD">
        <w:rPr>
          <w:rFonts w:asciiTheme="majorHAnsi" w:hAnsiTheme="majorHAnsi"/>
          <w:sz w:val="22"/>
          <w:szCs w:val="22"/>
        </w:rPr>
        <w:t>le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o</w:t>
      </w:r>
      <w:r w:rsidRPr="000011AD">
        <w:rPr>
          <w:rFonts w:asciiTheme="majorHAnsi" w:hAnsiTheme="majorHAnsi"/>
          <w:spacing w:val="-1"/>
          <w:sz w:val="22"/>
          <w:szCs w:val="22"/>
        </w:rPr>
        <w:t>cea</w:t>
      </w:r>
      <w:r w:rsidRPr="000011AD">
        <w:rPr>
          <w:rFonts w:asciiTheme="majorHAnsi" w:hAnsiTheme="majorHAnsi"/>
          <w:sz w:val="22"/>
          <w:szCs w:val="22"/>
        </w:rPr>
        <w:t>n su</w:t>
      </w:r>
      <w:r w:rsidRPr="000011AD">
        <w:rPr>
          <w:rFonts w:asciiTheme="majorHAnsi" w:hAnsiTheme="majorHAnsi"/>
          <w:spacing w:val="-1"/>
          <w:sz w:val="22"/>
          <w:szCs w:val="22"/>
        </w:rPr>
        <w:t>rfac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&amp; s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a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0011AD">
        <w:rPr>
          <w:rFonts w:asciiTheme="majorHAnsi" w:hAnsiTheme="majorHAnsi"/>
          <w:sz w:val="22"/>
          <w:szCs w:val="22"/>
        </w:rPr>
        <w:t>o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m/</w:t>
      </w:r>
      <w:r w:rsidRPr="000011AD">
        <w:rPr>
          <w:rFonts w:asciiTheme="majorHAnsi" w:hAnsiTheme="majorHAnsi"/>
          <w:spacing w:val="-1"/>
          <w:sz w:val="22"/>
          <w:szCs w:val="22"/>
        </w:rPr>
        <w:t>ar</w:t>
      </w:r>
      <w:r w:rsidRPr="000011AD">
        <w:rPr>
          <w:rFonts w:asciiTheme="majorHAnsi" w:hAnsiTheme="majorHAnsi"/>
          <w:sz w:val="22"/>
          <w:szCs w:val="22"/>
        </w:rPr>
        <w:t>k int</w:t>
      </w:r>
      <w:r w:rsidRPr="000011AD">
        <w:rPr>
          <w:rFonts w:asciiTheme="majorHAnsi" w:hAnsiTheme="majorHAnsi"/>
          <w:spacing w:val="-1"/>
          <w:sz w:val="22"/>
          <w:szCs w:val="22"/>
        </w:rPr>
        <w:t>erac</w:t>
      </w:r>
      <w:r w:rsidRPr="000011AD">
        <w:rPr>
          <w:rFonts w:asciiTheme="majorHAnsi" w:hAnsiTheme="majorHAnsi"/>
          <w:sz w:val="22"/>
          <w:szCs w:val="22"/>
        </w:rPr>
        <w:t>tion.</w:t>
      </w:r>
    </w:p>
    <w:p w14:paraId="771EECB3" w14:textId="77777777" w:rsidR="00EE154A" w:rsidRPr="000011AD" w:rsidRDefault="00EE154A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786B73F4" w14:textId="77777777" w:rsidR="00EE154A" w:rsidRPr="000011AD" w:rsidRDefault="000011AD">
      <w:pPr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z w:val="22"/>
          <w:szCs w:val="22"/>
        </w:rPr>
        <w:t>Digi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>al Do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m</w:t>
      </w:r>
      <w:r w:rsidRPr="000011AD">
        <w:rPr>
          <w:rFonts w:asciiTheme="majorHAnsi" w:hAnsiTheme="majorHAnsi"/>
          <w:b/>
          <w:sz w:val="22"/>
          <w:szCs w:val="22"/>
        </w:rPr>
        <w:t>ain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(</w:t>
      </w:r>
      <w:r w:rsidRPr="000011AD">
        <w:rPr>
          <w:rFonts w:asciiTheme="majorHAnsi" w:hAnsiTheme="majorHAnsi"/>
          <w:b/>
          <w:sz w:val="22"/>
          <w:szCs w:val="22"/>
        </w:rPr>
        <w:t>Los</w:t>
      </w:r>
      <w:r w:rsidRPr="000011AD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A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z w:val="22"/>
          <w:szCs w:val="22"/>
        </w:rPr>
        <w:t>g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l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)</w:t>
      </w:r>
      <w:r w:rsidRPr="000011AD">
        <w:rPr>
          <w:rFonts w:asciiTheme="majorHAnsi" w:hAnsiTheme="majorHAnsi"/>
          <w:b/>
          <w:sz w:val="22"/>
          <w:szCs w:val="22"/>
        </w:rPr>
        <w:t>:</w:t>
      </w:r>
    </w:p>
    <w:p w14:paraId="4D4C4B41" w14:textId="77777777" w:rsidR="00EE154A" w:rsidRPr="000011AD" w:rsidRDefault="000011AD" w:rsidP="000011AD">
      <w:pPr>
        <w:spacing w:line="220" w:lineRule="exact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 L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>d/</w:t>
      </w:r>
      <w:r w:rsidRPr="000011AD">
        <w:rPr>
          <w:rFonts w:asciiTheme="majorHAnsi" w:hAnsiTheme="majorHAnsi"/>
          <w:spacing w:val="1"/>
          <w:sz w:val="22"/>
          <w:szCs w:val="22"/>
        </w:rPr>
        <w:t>S</w:t>
      </w:r>
      <w:r w:rsidRPr="000011AD">
        <w:rPr>
          <w:rFonts w:asciiTheme="majorHAnsi" w:hAnsiTheme="majorHAnsi"/>
          <w:sz w:val="22"/>
          <w:szCs w:val="22"/>
        </w:rPr>
        <w:t>r</w:t>
      </w:r>
      <w:r w:rsidRPr="000011A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V</w:t>
      </w:r>
      <w:r w:rsidRPr="000011AD">
        <w:rPr>
          <w:rFonts w:asciiTheme="majorHAnsi" w:hAnsiTheme="majorHAnsi"/>
          <w:spacing w:val="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X</w:t>
      </w:r>
      <w:r w:rsidRPr="000011A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tist on</w:t>
      </w:r>
      <w:r w:rsidRPr="000011AD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pacing w:val="-1"/>
          <w:sz w:val="22"/>
          <w:szCs w:val="22"/>
        </w:rPr>
        <w:t>I</w:t>
      </w:r>
      <w:r w:rsidRPr="000011AD">
        <w:rPr>
          <w:rFonts w:asciiTheme="majorHAnsi" w:hAnsiTheme="majorHAnsi"/>
          <w:spacing w:val="-8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 xml:space="preserve">on </w:t>
      </w:r>
      <w:r w:rsidRPr="000011AD">
        <w:rPr>
          <w:rFonts w:asciiTheme="majorHAnsi" w:hAnsiTheme="majorHAnsi"/>
          <w:spacing w:val="-1"/>
          <w:sz w:val="22"/>
          <w:szCs w:val="22"/>
        </w:rPr>
        <w:t>M</w:t>
      </w:r>
      <w:r w:rsidRPr="000011AD">
        <w:rPr>
          <w:rFonts w:asciiTheme="majorHAnsi" w:hAnsiTheme="majorHAnsi"/>
          <w:sz w:val="22"/>
          <w:szCs w:val="22"/>
        </w:rPr>
        <w:t>an 3”</w:t>
      </w:r>
      <w:r w:rsidRPr="000011A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nd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Bla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k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S</w:t>
      </w:r>
      <w:r w:rsidRPr="000011AD">
        <w:rPr>
          <w:rFonts w:asciiTheme="majorHAnsi" w:hAnsiTheme="majorHAnsi"/>
          <w:spacing w:val="-1"/>
          <w:sz w:val="22"/>
          <w:szCs w:val="22"/>
        </w:rPr>
        <w:t>ky</w:t>
      </w:r>
      <w:r w:rsidRPr="000011AD">
        <w:rPr>
          <w:rFonts w:asciiTheme="majorHAnsi" w:hAnsiTheme="majorHAnsi"/>
          <w:sz w:val="22"/>
          <w:szCs w:val="22"/>
        </w:rPr>
        <w:t>”</w:t>
      </w:r>
      <w:r w:rsidRPr="000011AD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mong </w:t>
      </w:r>
      <w:r w:rsidRPr="000011AD">
        <w:rPr>
          <w:rFonts w:asciiTheme="majorHAnsi" w:hAnsiTheme="majorHAnsi"/>
          <w:sz w:val="22"/>
          <w:szCs w:val="22"/>
        </w:rPr>
        <w:t>oth</w:t>
      </w:r>
      <w:r w:rsidRPr="000011AD">
        <w:rPr>
          <w:rFonts w:asciiTheme="majorHAnsi" w:hAnsiTheme="majorHAnsi"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sz w:val="22"/>
          <w:szCs w:val="22"/>
        </w:rPr>
        <w:t>s.</w:t>
      </w:r>
      <w:r w:rsidRPr="000011A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2"/>
          <w:sz w:val="22"/>
          <w:szCs w:val="22"/>
        </w:rPr>
        <w:t>V</w:t>
      </w:r>
      <w:r w:rsidRPr="000011AD">
        <w:rPr>
          <w:rFonts w:asciiTheme="majorHAnsi" w:hAnsiTheme="majorHAnsi"/>
          <w:sz w:val="22"/>
          <w:szCs w:val="22"/>
        </w:rPr>
        <w:t>isu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l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v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lopm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nt of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l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va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skin</w:t>
      </w:r>
    </w:p>
    <w:p w14:paraId="02EFE0F2" w14:textId="77777777" w:rsidR="00EE154A" w:rsidRPr="000011AD" w:rsidRDefault="000011AD">
      <w:pPr>
        <w:spacing w:line="220" w:lineRule="exact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Ext</w:t>
      </w:r>
      <w:r w:rsidRPr="000011AD">
        <w:rPr>
          <w:rFonts w:asciiTheme="majorHAnsi" w:hAnsiTheme="majorHAnsi"/>
          <w:spacing w:val="-1"/>
          <w:sz w:val="22"/>
          <w:szCs w:val="22"/>
        </w:rPr>
        <w:t>re</w:t>
      </w:r>
      <w:r w:rsidRPr="000011AD">
        <w:rPr>
          <w:rFonts w:asciiTheme="majorHAnsi" w:hAnsiTheme="majorHAnsi"/>
          <w:sz w:val="22"/>
          <w:szCs w:val="22"/>
        </w:rPr>
        <w:t xml:space="preserve">mis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ts. C</w:t>
      </w:r>
      <w:r w:rsidRPr="000011AD">
        <w:rPr>
          <w:rFonts w:asciiTheme="majorHAnsi" w:hAnsiTheme="majorHAnsi"/>
          <w:spacing w:val="-1"/>
          <w:sz w:val="22"/>
          <w:szCs w:val="22"/>
        </w:rPr>
        <w:t>rea</w:t>
      </w:r>
      <w:r w:rsidRPr="000011AD">
        <w:rPr>
          <w:rFonts w:asciiTheme="majorHAnsi" w:hAnsiTheme="majorHAnsi"/>
          <w:sz w:val="22"/>
          <w:szCs w:val="22"/>
        </w:rPr>
        <w:t>ting m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lting m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l, CGI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to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n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do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s,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b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is, smok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,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xplosions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snowy l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nds</w:t>
      </w:r>
      <w:r w:rsidRPr="000011AD">
        <w:rPr>
          <w:rFonts w:asciiTheme="majorHAnsi" w:hAnsiTheme="majorHAnsi"/>
          <w:spacing w:val="-1"/>
          <w:sz w:val="22"/>
          <w:szCs w:val="22"/>
        </w:rPr>
        <w:t>ca</w:t>
      </w:r>
      <w:r w:rsidRPr="000011AD">
        <w:rPr>
          <w:rFonts w:asciiTheme="majorHAnsi" w:hAnsiTheme="majorHAnsi"/>
          <w:sz w:val="22"/>
          <w:szCs w:val="22"/>
        </w:rPr>
        <w:t>p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s.</w:t>
      </w:r>
    </w:p>
    <w:p w14:paraId="47955FB5" w14:textId="77777777" w:rsidR="00EE154A" w:rsidRPr="000011AD" w:rsidRDefault="00EE154A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48857AA6" w14:textId="77777777" w:rsidR="00EE154A" w:rsidRPr="000011AD" w:rsidRDefault="000011AD">
      <w:pPr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pacing w:val="1"/>
          <w:sz w:val="22"/>
          <w:szCs w:val="22"/>
        </w:rPr>
        <w:t>S</w:t>
      </w:r>
      <w:r w:rsidRPr="000011AD">
        <w:rPr>
          <w:rFonts w:asciiTheme="majorHAnsi" w:hAnsiTheme="majorHAnsi"/>
          <w:b/>
          <w:sz w:val="22"/>
          <w:szCs w:val="22"/>
        </w:rPr>
        <w:t>o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z w:val="22"/>
          <w:szCs w:val="22"/>
        </w:rPr>
        <w:t>y Pi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ct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u</w:t>
      </w:r>
      <w:r w:rsidRPr="000011AD">
        <w:rPr>
          <w:rFonts w:asciiTheme="majorHAnsi" w:hAnsiTheme="majorHAnsi"/>
          <w:b/>
          <w:spacing w:val="-3"/>
          <w:sz w:val="22"/>
          <w:szCs w:val="22"/>
        </w:rPr>
        <w:t>r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s I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m</w:t>
      </w:r>
      <w:r w:rsidRPr="000011AD">
        <w:rPr>
          <w:rFonts w:asciiTheme="majorHAnsi" w:hAnsiTheme="majorHAnsi"/>
          <w:b/>
          <w:sz w:val="22"/>
          <w:szCs w:val="22"/>
        </w:rPr>
        <w:t>ag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wo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k</w:t>
      </w:r>
      <w:r w:rsidRPr="000011AD">
        <w:rPr>
          <w:rFonts w:asciiTheme="majorHAnsi" w:hAnsiTheme="majorHAnsi"/>
          <w:b/>
          <w:sz w:val="22"/>
          <w:szCs w:val="22"/>
        </w:rPr>
        <w:t xml:space="preserve">s 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(</w:t>
      </w:r>
      <w:r w:rsidRPr="000011AD">
        <w:rPr>
          <w:rFonts w:asciiTheme="majorHAnsi" w:hAnsiTheme="majorHAnsi"/>
          <w:b/>
          <w:sz w:val="22"/>
          <w:szCs w:val="22"/>
        </w:rPr>
        <w:t>Los</w:t>
      </w:r>
      <w:r w:rsidRPr="000011AD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A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z w:val="22"/>
          <w:szCs w:val="22"/>
        </w:rPr>
        <w:t>g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l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>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)</w:t>
      </w:r>
      <w:r w:rsidRPr="000011AD">
        <w:rPr>
          <w:rFonts w:asciiTheme="majorHAnsi" w:hAnsiTheme="majorHAnsi"/>
          <w:b/>
          <w:sz w:val="22"/>
          <w:szCs w:val="22"/>
        </w:rPr>
        <w:t>:</w:t>
      </w:r>
    </w:p>
    <w:p w14:paraId="43BEFF42" w14:textId="77777777" w:rsidR="00EE154A" w:rsidRPr="000011AD" w:rsidRDefault="000011AD">
      <w:pPr>
        <w:spacing w:line="220" w:lineRule="exact"/>
        <w:ind w:left="2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 L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>d/E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</w:t>
      </w:r>
      <w:r w:rsidRPr="000011A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tist on six sup</w:t>
      </w:r>
      <w:r w:rsidRPr="000011AD">
        <w:rPr>
          <w:rFonts w:asciiTheme="majorHAnsi" w:hAnsiTheme="majorHAnsi"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sz w:val="22"/>
          <w:szCs w:val="22"/>
        </w:rPr>
        <w:t>h</w:t>
      </w:r>
      <w:r w:rsidRPr="000011AD">
        <w:rPr>
          <w:rFonts w:asciiTheme="majorHAnsi" w:hAnsiTheme="majorHAnsi"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sz w:val="22"/>
          <w:szCs w:val="22"/>
        </w:rPr>
        <w:t xml:space="preserve">o </w:t>
      </w:r>
      <w:r w:rsidRPr="000011AD">
        <w:rPr>
          <w:rFonts w:asciiTheme="majorHAnsi" w:hAnsiTheme="majorHAnsi"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 xml:space="preserve">ilms </w:t>
      </w:r>
      <w:r w:rsidRPr="000011AD">
        <w:rPr>
          <w:rFonts w:asciiTheme="majorHAnsi" w:hAnsiTheme="majorHAnsi"/>
          <w:spacing w:val="13"/>
          <w:sz w:val="22"/>
          <w:szCs w:val="22"/>
        </w:rPr>
        <w:t>(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G</w:t>
      </w:r>
      <w:r w:rsidRPr="000011AD">
        <w:rPr>
          <w:rFonts w:asciiTheme="majorHAnsi" w:hAnsiTheme="majorHAnsi"/>
          <w:spacing w:val="-8"/>
          <w:sz w:val="22"/>
          <w:szCs w:val="22"/>
        </w:rPr>
        <w:t>r</w:t>
      </w:r>
      <w:r w:rsidRPr="000011AD">
        <w:rPr>
          <w:rFonts w:asciiTheme="majorHAnsi" w:hAnsiTheme="majorHAnsi"/>
          <w:spacing w:val="-1"/>
          <w:sz w:val="22"/>
          <w:szCs w:val="22"/>
        </w:rPr>
        <w:t>ee</w:t>
      </w:r>
      <w:r w:rsidRPr="000011AD">
        <w:rPr>
          <w:rFonts w:asciiTheme="majorHAnsi" w:hAnsiTheme="majorHAnsi"/>
          <w:sz w:val="22"/>
          <w:szCs w:val="22"/>
        </w:rPr>
        <w:t xml:space="preserve">n </w:t>
      </w:r>
      <w:r w:rsidRPr="000011AD">
        <w:rPr>
          <w:rFonts w:asciiTheme="majorHAnsi" w:hAnsiTheme="majorHAnsi"/>
          <w:spacing w:val="1"/>
          <w:sz w:val="22"/>
          <w:szCs w:val="22"/>
        </w:rPr>
        <w:t>L</w:t>
      </w:r>
      <w:r w:rsidRPr="000011AD">
        <w:rPr>
          <w:rFonts w:asciiTheme="majorHAnsi" w:hAnsiTheme="majorHAnsi"/>
          <w:sz w:val="22"/>
          <w:szCs w:val="22"/>
        </w:rPr>
        <w:t>ant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rn</w:t>
      </w:r>
      <w:r w:rsidRPr="000011AD">
        <w:rPr>
          <w:rFonts w:asciiTheme="majorHAnsi" w:hAnsiTheme="majorHAnsi"/>
          <w:spacing w:val="1"/>
          <w:sz w:val="22"/>
          <w:szCs w:val="22"/>
        </w:rPr>
        <w:t>”</w:t>
      </w:r>
      <w:r w:rsidRPr="000011AD">
        <w:rPr>
          <w:rFonts w:asciiTheme="majorHAnsi" w:hAnsiTheme="majorHAnsi"/>
          <w:sz w:val="22"/>
          <w:szCs w:val="22"/>
        </w:rPr>
        <w:t xml:space="preserve">,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Ghost Rid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</w:t>
      </w:r>
      <w:r w:rsidRPr="000011AD">
        <w:rPr>
          <w:rFonts w:asciiTheme="majorHAnsi" w:hAnsiTheme="majorHAnsi"/>
          <w:spacing w:val="1"/>
          <w:sz w:val="22"/>
          <w:szCs w:val="22"/>
        </w:rPr>
        <w:t>”</w:t>
      </w:r>
      <w:r w:rsidRPr="000011AD">
        <w:rPr>
          <w:rFonts w:asciiTheme="majorHAnsi" w:hAnsiTheme="majorHAnsi"/>
          <w:sz w:val="22"/>
          <w:szCs w:val="22"/>
        </w:rPr>
        <w:t xml:space="preserve">,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Han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o</w:t>
      </w:r>
      <w:r w:rsidRPr="000011AD">
        <w:rPr>
          <w:rFonts w:asciiTheme="majorHAnsi" w:hAnsiTheme="majorHAnsi"/>
          <w:spacing w:val="-1"/>
          <w:sz w:val="22"/>
          <w:szCs w:val="22"/>
        </w:rPr>
        <w:t>ck</w:t>
      </w:r>
      <w:r w:rsidRPr="000011AD">
        <w:rPr>
          <w:rFonts w:asciiTheme="majorHAnsi" w:hAnsiTheme="majorHAnsi"/>
          <w:spacing w:val="3"/>
          <w:sz w:val="22"/>
          <w:szCs w:val="22"/>
        </w:rPr>
        <w:t>”</w:t>
      </w:r>
      <w:r w:rsidRPr="000011AD">
        <w:rPr>
          <w:rFonts w:asciiTheme="majorHAnsi" w:hAnsiTheme="majorHAnsi"/>
          <w:sz w:val="22"/>
          <w:szCs w:val="22"/>
        </w:rPr>
        <w:t>, th</w:t>
      </w:r>
      <w:r w:rsidRPr="000011AD">
        <w:rPr>
          <w:rFonts w:asciiTheme="majorHAnsi" w:hAnsiTheme="majorHAnsi"/>
          <w:spacing w:val="-1"/>
          <w:sz w:val="22"/>
          <w:szCs w:val="22"/>
        </w:rPr>
        <w:t>re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Spid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pacing w:val="-4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-</w:t>
      </w:r>
    </w:p>
    <w:p w14:paraId="11534F5C" w14:textId="77777777" w:rsidR="00EE154A" w:rsidRPr="000011AD" w:rsidRDefault="000011AD">
      <w:pPr>
        <w:spacing w:before="2" w:line="220" w:lineRule="exact"/>
        <w:ind w:left="102" w:right="244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pacing w:val="-1"/>
          <w:sz w:val="22"/>
          <w:szCs w:val="22"/>
        </w:rPr>
        <w:t>M</w:t>
      </w:r>
      <w:r w:rsidRPr="000011AD">
        <w:rPr>
          <w:rFonts w:asciiTheme="majorHAnsi" w:hAnsiTheme="majorHAnsi"/>
          <w:sz w:val="22"/>
          <w:szCs w:val="22"/>
        </w:rPr>
        <w:t>an”</w:t>
      </w:r>
      <w:r w:rsidRPr="000011A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ilms)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two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nim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d </w:t>
      </w:r>
      <w:r w:rsidRPr="000011AD">
        <w:rPr>
          <w:rFonts w:asciiTheme="majorHAnsi" w:hAnsiTheme="majorHAnsi"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il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s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h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lf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do</w:t>
      </w:r>
      <w:r w:rsidRPr="000011AD">
        <w:rPr>
          <w:rFonts w:asciiTheme="majorHAnsi" w:hAnsiTheme="majorHAnsi"/>
          <w:spacing w:val="-1"/>
          <w:sz w:val="22"/>
          <w:szCs w:val="22"/>
        </w:rPr>
        <w:t>ze</w:t>
      </w:r>
      <w:r w:rsidRPr="000011AD">
        <w:rPr>
          <w:rFonts w:asciiTheme="majorHAnsi" w:hAnsiTheme="majorHAnsi"/>
          <w:sz w:val="22"/>
          <w:szCs w:val="22"/>
        </w:rPr>
        <w:t>n oth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movi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s.</w:t>
      </w:r>
      <w:r w:rsidRPr="000011A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2"/>
          <w:sz w:val="22"/>
          <w:szCs w:val="22"/>
        </w:rPr>
        <w:t>V</w:t>
      </w:r>
      <w:r w:rsidRPr="000011AD">
        <w:rPr>
          <w:rFonts w:asciiTheme="majorHAnsi" w:hAnsiTheme="majorHAnsi"/>
          <w:sz w:val="22"/>
          <w:szCs w:val="22"/>
        </w:rPr>
        <w:t>isu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l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v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lopm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nt of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r</w:t>
      </w:r>
      <w:r w:rsidRPr="000011AD">
        <w:rPr>
          <w:rFonts w:asciiTheme="majorHAnsi" w:hAnsiTheme="majorHAnsi"/>
          <w:sz w:val="22"/>
          <w:szCs w:val="22"/>
        </w:rPr>
        <w:t xml:space="preserve">ing 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onst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u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ts, pl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ar</w:t>
      </w:r>
      <w:r w:rsidRPr="000011AD">
        <w:rPr>
          <w:rFonts w:asciiTheme="majorHAnsi" w:hAnsiTheme="majorHAnsi"/>
          <w:sz w:val="22"/>
          <w:szCs w:val="22"/>
        </w:rPr>
        <w:t>y b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tt</w:t>
      </w:r>
      <w:r w:rsidRPr="000011AD">
        <w:rPr>
          <w:rFonts w:asciiTheme="majorHAnsi" w:hAnsiTheme="majorHAnsi"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sz w:val="22"/>
          <w:szCs w:val="22"/>
        </w:rPr>
        <w:t>y b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>ms, smoke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ts. C</w:t>
      </w:r>
      <w:r w:rsidRPr="000011AD">
        <w:rPr>
          <w:rFonts w:asciiTheme="majorHAnsi" w:hAnsiTheme="majorHAnsi"/>
          <w:spacing w:val="-1"/>
          <w:sz w:val="22"/>
          <w:szCs w:val="22"/>
        </w:rPr>
        <w:t>rea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d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b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is, s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nd, w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bs,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xplosions, 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gic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dust, w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0011AD">
        <w:rPr>
          <w:rFonts w:asciiTheme="majorHAnsi" w:hAnsiTheme="majorHAnsi"/>
          <w:sz w:val="22"/>
          <w:szCs w:val="22"/>
        </w:rPr>
        <w:t>nd i</w:t>
      </w:r>
      <w:r w:rsidRPr="000011AD">
        <w:rPr>
          <w:rFonts w:asciiTheme="majorHAnsi" w:hAnsiTheme="majorHAnsi"/>
          <w:spacing w:val="-1"/>
          <w:sz w:val="22"/>
          <w:szCs w:val="22"/>
        </w:rPr>
        <w:t>ce</w:t>
      </w:r>
      <w:r w:rsidRPr="000011AD">
        <w:rPr>
          <w:rFonts w:asciiTheme="majorHAnsi" w:hAnsiTheme="majorHAnsi"/>
          <w:sz w:val="22"/>
          <w:szCs w:val="22"/>
        </w:rPr>
        <w:t xml:space="preserve">. </w:t>
      </w:r>
      <w:r w:rsidRPr="000011AD">
        <w:rPr>
          <w:rFonts w:asciiTheme="majorHAnsi" w:hAnsiTheme="majorHAnsi"/>
          <w:sz w:val="22"/>
          <w:szCs w:val="22"/>
        </w:rPr>
        <w:t xml:space="preserve">Lighting </w:t>
      </w:r>
      <w:r w:rsidRPr="000011AD">
        <w:rPr>
          <w:rFonts w:asciiTheme="majorHAnsi" w:hAnsiTheme="majorHAnsi"/>
          <w:spacing w:val="-1"/>
          <w:sz w:val="22"/>
          <w:szCs w:val="22"/>
        </w:rPr>
        <w:t>ar</w:t>
      </w:r>
      <w:r w:rsidRPr="000011AD">
        <w:rPr>
          <w:rFonts w:asciiTheme="majorHAnsi" w:hAnsiTheme="majorHAnsi"/>
          <w:sz w:val="22"/>
          <w:szCs w:val="22"/>
        </w:rPr>
        <w:t>tist on</w:t>
      </w:r>
    </w:p>
    <w:p w14:paraId="441841BB" w14:textId="77777777" w:rsidR="00EE154A" w:rsidRPr="000011AD" w:rsidRDefault="000011AD">
      <w:pPr>
        <w:spacing w:line="220" w:lineRule="exact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two shows in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luding</w:t>
      </w:r>
      <w:r w:rsidRPr="000011A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 xml:space="preserve">Stuart </w:t>
      </w:r>
      <w:r w:rsidRPr="000011AD">
        <w:rPr>
          <w:rFonts w:asciiTheme="majorHAnsi" w:hAnsiTheme="majorHAnsi"/>
          <w:spacing w:val="1"/>
          <w:sz w:val="22"/>
          <w:szCs w:val="22"/>
        </w:rPr>
        <w:t>L</w:t>
      </w:r>
      <w:r w:rsidRPr="000011AD">
        <w:rPr>
          <w:rFonts w:asciiTheme="majorHAnsi" w:hAnsiTheme="majorHAnsi"/>
          <w:sz w:val="22"/>
          <w:szCs w:val="22"/>
        </w:rPr>
        <w:t>ittl</w:t>
      </w:r>
      <w:r w:rsidRPr="000011AD">
        <w:rPr>
          <w:rFonts w:asciiTheme="majorHAnsi" w:hAnsiTheme="majorHAnsi"/>
          <w:spacing w:val="-1"/>
          <w:sz w:val="22"/>
          <w:szCs w:val="22"/>
        </w:rPr>
        <w:t>e”</w:t>
      </w:r>
      <w:r w:rsidRPr="000011AD">
        <w:rPr>
          <w:rFonts w:asciiTheme="majorHAnsi" w:hAnsiTheme="majorHAnsi"/>
          <w:sz w:val="22"/>
          <w:szCs w:val="22"/>
        </w:rPr>
        <w:t>.</w:t>
      </w:r>
    </w:p>
    <w:p w14:paraId="719E7D72" w14:textId="77777777" w:rsidR="00EE154A" w:rsidRPr="000011AD" w:rsidRDefault="00EE154A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683F686F" w14:textId="77777777" w:rsidR="00EE154A" w:rsidRPr="000011AD" w:rsidRDefault="000011AD">
      <w:pPr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pacing w:val="1"/>
          <w:sz w:val="22"/>
          <w:szCs w:val="22"/>
        </w:rPr>
        <w:t>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>an</w:t>
      </w:r>
      <w:r w:rsidRPr="000011AD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pacing w:val="-4"/>
          <w:sz w:val="22"/>
          <w:szCs w:val="22"/>
        </w:rPr>
        <w:t>W</w:t>
      </w:r>
      <w:r w:rsidRPr="000011AD">
        <w:rPr>
          <w:rFonts w:asciiTheme="majorHAnsi" w:hAnsiTheme="majorHAnsi"/>
          <w:b/>
          <w:sz w:val="22"/>
          <w:szCs w:val="22"/>
        </w:rPr>
        <w:t>i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z w:val="22"/>
          <w:szCs w:val="22"/>
        </w:rPr>
        <w:t>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>on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ud</w:t>
      </w:r>
      <w:r w:rsidRPr="000011AD">
        <w:rPr>
          <w:rFonts w:asciiTheme="majorHAnsi" w:hAnsiTheme="majorHAnsi"/>
          <w:b/>
          <w:sz w:val="22"/>
          <w:szCs w:val="22"/>
        </w:rPr>
        <w:t>ios, R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h</w:t>
      </w:r>
      <w:r w:rsidRPr="000011AD">
        <w:rPr>
          <w:rFonts w:asciiTheme="majorHAnsi" w:hAnsiTheme="majorHAnsi"/>
          <w:b/>
          <w:sz w:val="22"/>
          <w:szCs w:val="22"/>
        </w:rPr>
        <w:t>y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h</w:t>
      </w:r>
      <w:r w:rsidRPr="000011AD">
        <w:rPr>
          <w:rFonts w:asciiTheme="majorHAnsi" w:hAnsiTheme="majorHAnsi"/>
          <w:b/>
          <w:sz w:val="22"/>
          <w:szCs w:val="22"/>
        </w:rPr>
        <w:t>m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&amp;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H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u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z w:val="22"/>
          <w:szCs w:val="22"/>
        </w:rPr>
        <w:t xml:space="preserve">s 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S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ud</w:t>
      </w:r>
      <w:r w:rsidRPr="000011AD">
        <w:rPr>
          <w:rFonts w:asciiTheme="majorHAnsi" w:hAnsiTheme="majorHAnsi"/>
          <w:b/>
          <w:sz w:val="22"/>
          <w:szCs w:val="22"/>
        </w:rPr>
        <w:t>ios:</w:t>
      </w:r>
    </w:p>
    <w:p w14:paraId="63966B6C" w14:textId="77777777" w:rsidR="00EE154A" w:rsidRPr="000011AD" w:rsidRDefault="000011AD">
      <w:pPr>
        <w:spacing w:before="2" w:line="220" w:lineRule="exact"/>
        <w:ind w:left="102" w:right="182" w:firstLine="50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L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>d 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>ts</w:t>
      </w:r>
      <w:r w:rsidRPr="000011A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 xml:space="preserve">tist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visu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l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v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lopm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nt on</w:t>
      </w:r>
      <w:r w:rsidRPr="000011AD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Fantastic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Four”,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X2: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X</w:t>
      </w:r>
      <w:r w:rsidRPr="000011AD">
        <w:rPr>
          <w:rFonts w:asciiTheme="majorHAnsi" w:hAnsiTheme="majorHAnsi"/>
          <w:spacing w:val="-1"/>
          <w:sz w:val="22"/>
          <w:szCs w:val="22"/>
        </w:rPr>
        <w:t>-Me</w:t>
      </w:r>
      <w:r w:rsidRPr="000011AD">
        <w:rPr>
          <w:rFonts w:asciiTheme="majorHAnsi" w:hAnsiTheme="majorHAnsi"/>
          <w:sz w:val="22"/>
          <w:szCs w:val="22"/>
        </w:rPr>
        <w:t>n Unit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d”</w:t>
      </w:r>
      <w:r w:rsidRPr="000011AD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nd </w:t>
      </w:r>
      <w:r w:rsidRPr="000011AD">
        <w:rPr>
          <w:rFonts w:asciiTheme="majorHAnsi" w:hAnsiTheme="majorHAnsi"/>
          <w:spacing w:val="1"/>
          <w:sz w:val="22"/>
          <w:szCs w:val="22"/>
        </w:rPr>
        <w:t>“</w:t>
      </w:r>
      <w:r w:rsidRPr="000011AD">
        <w:rPr>
          <w:rFonts w:asciiTheme="majorHAnsi" w:hAnsiTheme="majorHAnsi"/>
          <w:sz w:val="22"/>
          <w:szCs w:val="22"/>
        </w:rPr>
        <w:t>Da</w:t>
      </w:r>
      <w:r w:rsidRPr="000011AD">
        <w:rPr>
          <w:rFonts w:asciiTheme="majorHAnsi" w:hAnsiTheme="majorHAnsi"/>
          <w:spacing w:val="-8"/>
          <w:sz w:val="22"/>
          <w:szCs w:val="22"/>
        </w:rPr>
        <w:t>r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d</w:t>
      </w:r>
      <w:r w:rsidRPr="000011AD">
        <w:rPr>
          <w:rFonts w:asciiTheme="majorHAnsi" w:hAnsiTheme="majorHAnsi"/>
          <w:spacing w:val="-1"/>
          <w:sz w:val="22"/>
          <w:szCs w:val="22"/>
        </w:rPr>
        <w:t>ev</w:t>
      </w:r>
      <w:r w:rsidRPr="000011AD">
        <w:rPr>
          <w:rFonts w:asciiTheme="majorHAnsi" w:hAnsiTheme="majorHAnsi"/>
          <w:sz w:val="22"/>
          <w:szCs w:val="22"/>
        </w:rPr>
        <w:t>il</w:t>
      </w:r>
      <w:r w:rsidRPr="000011AD">
        <w:rPr>
          <w:rFonts w:asciiTheme="majorHAnsi" w:hAnsiTheme="majorHAnsi"/>
          <w:spacing w:val="3"/>
          <w:sz w:val="22"/>
          <w:szCs w:val="22"/>
        </w:rPr>
        <w:t>”</w:t>
      </w:r>
      <w:r w:rsidRPr="000011AD">
        <w:rPr>
          <w:rFonts w:asciiTheme="majorHAnsi" w:hAnsiTheme="majorHAnsi"/>
          <w:sz w:val="22"/>
          <w:szCs w:val="22"/>
        </w:rPr>
        <w:t xml:space="preserve">, </w:t>
      </w:r>
      <w:r w:rsidRPr="000011AD">
        <w:rPr>
          <w:rFonts w:asciiTheme="majorHAnsi" w:hAnsiTheme="majorHAnsi"/>
          <w:spacing w:val="-1"/>
          <w:sz w:val="22"/>
          <w:szCs w:val="22"/>
        </w:rPr>
        <w:t>crea</w:t>
      </w:r>
      <w:r w:rsidRPr="000011AD">
        <w:rPr>
          <w:rFonts w:asciiTheme="majorHAnsi" w:hAnsiTheme="majorHAnsi"/>
          <w:sz w:val="22"/>
          <w:szCs w:val="22"/>
        </w:rPr>
        <w:t xml:space="preserve">ting invisibility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nd </w:t>
      </w:r>
      <w:r w:rsidRPr="000011AD">
        <w:rPr>
          <w:rFonts w:asciiTheme="majorHAnsi" w:hAnsiTheme="majorHAnsi"/>
          <w:spacing w:val="-1"/>
          <w:sz w:val="22"/>
          <w:szCs w:val="22"/>
        </w:rPr>
        <w:t>f</w:t>
      </w:r>
      <w:r w:rsidRPr="000011AD">
        <w:rPr>
          <w:rFonts w:asciiTheme="majorHAnsi" w:hAnsiTheme="majorHAnsi"/>
          <w:sz w:val="22"/>
          <w:szCs w:val="22"/>
        </w:rPr>
        <w:t>o</w:t>
      </w:r>
      <w:r w:rsidRPr="000011AD">
        <w:rPr>
          <w:rFonts w:asciiTheme="majorHAnsi" w:hAnsiTheme="majorHAnsi"/>
          <w:spacing w:val="-1"/>
          <w:sz w:val="22"/>
          <w:szCs w:val="22"/>
        </w:rPr>
        <w:t>rc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0011AD">
        <w:rPr>
          <w:rFonts w:asciiTheme="majorHAnsi" w:hAnsiTheme="majorHAnsi"/>
          <w:sz w:val="22"/>
          <w:szCs w:val="22"/>
        </w:rPr>
        <w:t>i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ld 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pacing w:val="-5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fec</w:t>
      </w:r>
      <w:r w:rsidRPr="000011AD">
        <w:rPr>
          <w:rFonts w:asciiTheme="majorHAnsi" w:hAnsiTheme="majorHAnsi"/>
          <w:sz w:val="22"/>
          <w:szCs w:val="22"/>
        </w:rPr>
        <w:t xml:space="preserve">ts, </w:t>
      </w:r>
      <w:r w:rsidRPr="000011AD">
        <w:rPr>
          <w:rFonts w:asciiTheme="majorHAnsi" w:hAnsiTheme="majorHAnsi"/>
          <w:sz w:val="22"/>
          <w:szCs w:val="22"/>
        </w:rPr>
        <w:t>visu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l 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v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lopm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nt of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'sh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dow wo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ld'.</w:t>
      </w:r>
    </w:p>
    <w:p w14:paraId="1CA40D2A" w14:textId="77777777" w:rsidR="00EE154A" w:rsidRPr="000011AD" w:rsidRDefault="00EE154A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5C99D28E" w14:textId="77777777" w:rsidR="00EE154A" w:rsidRPr="000011AD" w:rsidRDefault="000011AD">
      <w:pPr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z w:val="22"/>
          <w:szCs w:val="22"/>
        </w:rPr>
        <w:t>Past</w:t>
      </w:r>
      <w:r w:rsidRPr="000011AD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pacing w:val="-12"/>
          <w:sz w:val="22"/>
          <w:szCs w:val="22"/>
        </w:rPr>
        <w:t>W</w:t>
      </w:r>
      <w:r w:rsidRPr="000011AD">
        <w:rPr>
          <w:rFonts w:asciiTheme="majorHAnsi" w:hAnsiTheme="majorHAnsi"/>
          <w:b/>
          <w:sz w:val="22"/>
          <w:szCs w:val="22"/>
        </w:rPr>
        <w:t>o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b/>
          <w:sz w:val="22"/>
          <w:szCs w:val="22"/>
        </w:rPr>
        <w:t>k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Ex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p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b/>
          <w:sz w:val="22"/>
          <w:szCs w:val="22"/>
        </w:rPr>
        <w:t>i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>ce</w:t>
      </w:r>
      <w:r w:rsidRPr="000011AD">
        <w:rPr>
          <w:rFonts w:asciiTheme="majorHAnsi" w:hAnsiTheme="majorHAnsi"/>
          <w:b/>
          <w:sz w:val="22"/>
          <w:szCs w:val="22"/>
        </w:rPr>
        <w:t>:</w:t>
      </w:r>
      <w:r w:rsidRPr="000011AD">
        <w:rPr>
          <w:rFonts w:asciiTheme="majorHAnsi" w:hAnsiTheme="majorHAnsi"/>
          <w:b/>
          <w:spacing w:val="5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7"/>
          <w:sz w:val="22"/>
          <w:szCs w:val="22"/>
        </w:rPr>
        <w:t>W</w:t>
      </w:r>
      <w:r w:rsidRPr="000011AD">
        <w:rPr>
          <w:rFonts w:asciiTheme="majorHAnsi" w:hAnsiTheme="majorHAnsi"/>
          <w:sz w:val="22"/>
          <w:szCs w:val="22"/>
        </w:rPr>
        <w:t>o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k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d on s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v</w:t>
      </w:r>
      <w:r w:rsidRPr="000011AD">
        <w:rPr>
          <w:rFonts w:asciiTheme="majorHAnsi" w:hAnsiTheme="majorHAnsi"/>
          <w:spacing w:val="-1"/>
          <w:sz w:val="22"/>
          <w:szCs w:val="22"/>
        </w:rPr>
        <w:t>era</w:t>
      </w:r>
      <w:r w:rsidRPr="000011AD">
        <w:rPr>
          <w:rFonts w:asciiTheme="majorHAnsi" w:hAnsiTheme="majorHAnsi"/>
          <w:sz w:val="22"/>
          <w:szCs w:val="22"/>
        </w:rPr>
        <w:t xml:space="preserve">l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nim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d movi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s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-17"/>
          <w:sz w:val="22"/>
          <w:szCs w:val="22"/>
        </w:rPr>
        <w:t>W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lt Disn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 xml:space="preserve">y </w:t>
      </w:r>
      <w:r w:rsidRPr="000011AD">
        <w:rPr>
          <w:rFonts w:asciiTheme="majorHAnsi" w:hAnsiTheme="majorHAnsi"/>
          <w:spacing w:val="1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>tu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Anim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 xml:space="preserve">tion 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nd l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</w:t>
      </w:r>
    </w:p>
    <w:p w14:paraId="142F8AAC" w14:textId="77777777" w:rsidR="00EE154A" w:rsidRPr="000011AD" w:rsidRDefault="000011AD">
      <w:pPr>
        <w:spacing w:line="220" w:lineRule="exact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lastRenderedPageBreak/>
        <w:t>D</w:t>
      </w:r>
      <w:r w:rsidRPr="000011AD">
        <w:rPr>
          <w:rFonts w:asciiTheme="majorHAnsi" w:hAnsiTheme="majorHAnsi"/>
          <w:spacing w:val="-1"/>
          <w:sz w:val="22"/>
          <w:szCs w:val="22"/>
        </w:rPr>
        <w:t>rea</w:t>
      </w:r>
      <w:r w:rsidRPr="000011AD">
        <w:rPr>
          <w:rFonts w:asciiTheme="majorHAnsi" w:hAnsiTheme="majorHAnsi"/>
          <w:sz w:val="22"/>
          <w:szCs w:val="22"/>
        </w:rPr>
        <w:t>m</w:t>
      </w:r>
      <w:r w:rsidRPr="000011AD">
        <w:rPr>
          <w:rFonts w:asciiTheme="majorHAnsi" w:hAnsiTheme="majorHAnsi"/>
          <w:spacing w:val="-17"/>
          <w:sz w:val="22"/>
          <w:szCs w:val="22"/>
        </w:rPr>
        <w:t>W</w:t>
      </w:r>
      <w:r w:rsidRPr="000011AD">
        <w:rPr>
          <w:rFonts w:asciiTheme="majorHAnsi" w:hAnsiTheme="majorHAnsi"/>
          <w:sz w:val="22"/>
          <w:szCs w:val="22"/>
        </w:rPr>
        <w:t>o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 xml:space="preserve">ks </w:t>
      </w:r>
      <w:r w:rsidRPr="000011AD">
        <w:rPr>
          <w:rFonts w:asciiTheme="majorHAnsi" w:hAnsiTheme="majorHAnsi"/>
          <w:spacing w:val="1"/>
          <w:sz w:val="22"/>
          <w:szCs w:val="22"/>
        </w:rPr>
        <w:t>F</w:t>
      </w:r>
      <w:r w:rsidRPr="000011AD">
        <w:rPr>
          <w:rFonts w:asciiTheme="majorHAnsi" w:hAnsiTheme="majorHAnsi"/>
          <w:spacing w:val="-1"/>
          <w:sz w:val="22"/>
          <w:szCs w:val="22"/>
        </w:rPr>
        <w:t>ea</w:t>
      </w:r>
      <w:r w:rsidRPr="000011AD">
        <w:rPr>
          <w:rFonts w:asciiTheme="majorHAnsi" w:hAnsiTheme="majorHAnsi"/>
          <w:sz w:val="22"/>
          <w:szCs w:val="22"/>
        </w:rPr>
        <w:t>tu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Anim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tion.</w:t>
      </w:r>
    </w:p>
    <w:p w14:paraId="7EE7B056" w14:textId="77777777" w:rsidR="00EE154A" w:rsidRPr="000011AD" w:rsidRDefault="00EE154A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1964DADD" w14:textId="77777777" w:rsidR="00EE154A" w:rsidRPr="000011AD" w:rsidRDefault="00EE154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2D216F" w14:textId="77777777" w:rsidR="00EE154A" w:rsidRPr="000011AD" w:rsidRDefault="000011AD">
      <w:pPr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z w:val="22"/>
          <w:szCs w:val="22"/>
          <w:u w:color="000000"/>
        </w:rPr>
        <w:t>Educa</w:t>
      </w:r>
      <w:r w:rsidRPr="000011AD">
        <w:rPr>
          <w:rFonts w:asciiTheme="majorHAnsi" w:hAnsiTheme="majorHAnsi"/>
          <w:b/>
          <w:spacing w:val="-1"/>
          <w:sz w:val="22"/>
          <w:szCs w:val="22"/>
          <w:u w:color="000000"/>
        </w:rPr>
        <w:t>ti</w:t>
      </w:r>
      <w:r w:rsidRPr="000011AD">
        <w:rPr>
          <w:rFonts w:asciiTheme="majorHAnsi" w:hAnsiTheme="majorHAnsi"/>
          <w:b/>
          <w:sz w:val="22"/>
          <w:szCs w:val="22"/>
          <w:u w:color="000000"/>
        </w:rPr>
        <w:t>on</w:t>
      </w:r>
    </w:p>
    <w:p w14:paraId="57686E4C" w14:textId="77777777" w:rsidR="00EE154A" w:rsidRPr="000011AD" w:rsidRDefault="000011AD">
      <w:pPr>
        <w:spacing w:before="51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st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of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1"/>
          <w:sz w:val="22"/>
          <w:szCs w:val="22"/>
        </w:rPr>
        <w:t>S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i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D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g</w:t>
      </w:r>
      <w:r w:rsidRPr="000011AD">
        <w:rPr>
          <w:rFonts w:asciiTheme="majorHAnsi" w:hAnsiTheme="majorHAnsi"/>
          <w:spacing w:val="-1"/>
          <w:sz w:val="22"/>
          <w:szCs w:val="22"/>
        </w:rPr>
        <w:t>re</w:t>
      </w:r>
      <w:r w:rsidRPr="000011AD">
        <w:rPr>
          <w:rFonts w:asciiTheme="majorHAnsi" w:hAnsiTheme="majorHAnsi"/>
          <w:sz w:val="22"/>
          <w:szCs w:val="22"/>
        </w:rPr>
        <w:t>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8"/>
          <w:sz w:val="22"/>
          <w:szCs w:val="22"/>
        </w:rPr>
        <w:t>(</w:t>
      </w:r>
      <w:r w:rsidRPr="000011AD">
        <w:rPr>
          <w:rFonts w:asciiTheme="majorHAnsi" w:hAnsiTheme="majorHAnsi"/>
          <w:sz w:val="22"/>
          <w:szCs w:val="22"/>
        </w:rPr>
        <w:t>sp</w:t>
      </w:r>
      <w:r w:rsidRPr="000011AD">
        <w:rPr>
          <w:rFonts w:asciiTheme="majorHAnsi" w:hAnsiTheme="majorHAnsi"/>
          <w:spacing w:val="-1"/>
          <w:sz w:val="22"/>
          <w:szCs w:val="22"/>
        </w:rPr>
        <w:t>ec</w:t>
      </w:r>
      <w:r w:rsidRPr="000011AD">
        <w:rPr>
          <w:rFonts w:asciiTheme="majorHAnsi" w:hAnsiTheme="majorHAnsi"/>
          <w:sz w:val="22"/>
          <w:szCs w:val="22"/>
        </w:rPr>
        <w:t>i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li</w:t>
      </w:r>
      <w:r w:rsidRPr="000011AD">
        <w:rPr>
          <w:rFonts w:asciiTheme="majorHAnsi" w:hAnsiTheme="majorHAnsi"/>
          <w:spacing w:val="-1"/>
          <w:sz w:val="22"/>
          <w:szCs w:val="22"/>
        </w:rPr>
        <w:t>za</w:t>
      </w:r>
      <w:r w:rsidRPr="000011AD">
        <w:rPr>
          <w:rFonts w:asciiTheme="majorHAnsi" w:hAnsiTheme="majorHAnsi"/>
          <w:sz w:val="22"/>
          <w:szCs w:val="22"/>
        </w:rPr>
        <w:t xml:space="preserve">tion in 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omput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g</w:t>
      </w:r>
      <w:r w:rsidRPr="000011AD">
        <w:rPr>
          <w:rFonts w:asciiTheme="majorHAnsi" w:hAnsiTheme="majorHAnsi"/>
          <w:spacing w:val="-1"/>
          <w:sz w:val="22"/>
          <w:szCs w:val="22"/>
        </w:rPr>
        <w:t>ra</w:t>
      </w:r>
      <w:r w:rsidRPr="000011AD">
        <w:rPr>
          <w:rFonts w:asciiTheme="majorHAnsi" w:hAnsiTheme="majorHAnsi"/>
          <w:sz w:val="22"/>
          <w:szCs w:val="22"/>
        </w:rPr>
        <w:t>phi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s)</w:t>
      </w:r>
      <w:r w:rsidRPr="000011A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The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Ohio </w:t>
      </w:r>
      <w:r w:rsidRPr="000011AD">
        <w:rPr>
          <w:rFonts w:asciiTheme="majorHAnsi" w:hAnsiTheme="majorHAnsi"/>
          <w:spacing w:val="1"/>
          <w:sz w:val="22"/>
          <w:szCs w:val="22"/>
        </w:rPr>
        <w:t>S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Univ</w:t>
      </w:r>
      <w:r w:rsidRPr="000011AD">
        <w:rPr>
          <w:rFonts w:asciiTheme="majorHAnsi" w:hAnsiTheme="majorHAnsi"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sz w:val="22"/>
          <w:szCs w:val="22"/>
        </w:rPr>
        <w:t>sity</w:t>
      </w:r>
    </w:p>
    <w:p w14:paraId="5C5C44AE" w14:textId="77777777" w:rsidR="00EE154A" w:rsidRPr="000011AD" w:rsidRDefault="000011AD">
      <w:pPr>
        <w:spacing w:line="220" w:lineRule="exact"/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sz w:val="22"/>
          <w:szCs w:val="22"/>
        </w:rPr>
        <w:t>B</w:t>
      </w:r>
      <w:r w:rsidRPr="000011AD">
        <w:rPr>
          <w:rFonts w:asciiTheme="majorHAnsi" w:hAnsiTheme="majorHAnsi"/>
          <w:spacing w:val="-1"/>
          <w:sz w:val="22"/>
          <w:szCs w:val="22"/>
        </w:rPr>
        <w:t>ac</w:t>
      </w:r>
      <w:r w:rsidRPr="000011AD">
        <w:rPr>
          <w:rFonts w:asciiTheme="majorHAnsi" w:hAnsiTheme="majorHAnsi"/>
          <w:sz w:val="22"/>
          <w:szCs w:val="22"/>
        </w:rPr>
        <w:t>h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lor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of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1"/>
          <w:sz w:val="22"/>
          <w:szCs w:val="22"/>
        </w:rPr>
        <w:t>S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i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</w:t>
      </w:r>
      <w:r w:rsidRPr="000011AD">
        <w:rPr>
          <w:rFonts w:asciiTheme="majorHAnsi" w:hAnsiTheme="majorHAnsi"/>
          <w:spacing w:val="-1"/>
          <w:sz w:val="22"/>
          <w:szCs w:val="22"/>
        </w:rPr>
        <w:t>ce</w:t>
      </w:r>
      <w:r w:rsidRPr="000011AD">
        <w:rPr>
          <w:rFonts w:asciiTheme="majorHAnsi" w:hAnsiTheme="majorHAnsi"/>
          <w:sz w:val="22"/>
          <w:szCs w:val="22"/>
        </w:rPr>
        <w:t>,</w:t>
      </w:r>
      <w:r w:rsidRPr="000011A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The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 xml:space="preserve">Ohio </w:t>
      </w:r>
      <w:r w:rsidRPr="000011AD">
        <w:rPr>
          <w:rFonts w:asciiTheme="majorHAnsi" w:hAnsiTheme="majorHAnsi"/>
          <w:spacing w:val="1"/>
          <w:sz w:val="22"/>
          <w:szCs w:val="22"/>
        </w:rPr>
        <w:t>S</w:t>
      </w:r>
      <w:r w:rsidRPr="000011AD">
        <w:rPr>
          <w:rFonts w:asciiTheme="majorHAnsi" w:hAnsiTheme="majorHAnsi"/>
          <w:sz w:val="22"/>
          <w:szCs w:val="22"/>
        </w:rPr>
        <w:t>t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te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z w:val="22"/>
          <w:szCs w:val="22"/>
        </w:rPr>
        <w:t>Univ</w:t>
      </w:r>
      <w:r w:rsidRPr="000011AD">
        <w:rPr>
          <w:rFonts w:asciiTheme="majorHAnsi" w:hAnsiTheme="majorHAnsi"/>
          <w:spacing w:val="-1"/>
          <w:sz w:val="22"/>
          <w:szCs w:val="22"/>
        </w:rPr>
        <w:t>er</w:t>
      </w:r>
      <w:r w:rsidRPr="000011AD">
        <w:rPr>
          <w:rFonts w:asciiTheme="majorHAnsi" w:hAnsiTheme="majorHAnsi"/>
          <w:sz w:val="22"/>
          <w:szCs w:val="22"/>
        </w:rPr>
        <w:t xml:space="preserve">sity </w:t>
      </w:r>
      <w:r w:rsidRPr="000011AD">
        <w:rPr>
          <w:rFonts w:asciiTheme="majorHAnsi" w:hAnsiTheme="majorHAnsi"/>
          <w:spacing w:val="10"/>
          <w:sz w:val="22"/>
          <w:szCs w:val="22"/>
        </w:rPr>
        <w:t>(</w:t>
      </w:r>
      <w:r w:rsidRPr="000011AD">
        <w:rPr>
          <w:rFonts w:asciiTheme="majorHAnsi" w:hAnsiTheme="majorHAnsi"/>
          <w:sz w:val="22"/>
          <w:szCs w:val="22"/>
        </w:rPr>
        <w:t>M</w:t>
      </w:r>
      <w:r w:rsidRPr="000011AD">
        <w:rPr>
          <w:rFonts w:asciiTheme="majorHAnsi" w:hAnsiTheme="majorHAnsi"/>
          <w:spacing w:val="-1"/>
          <w:sz w:val="22"/>
          <w:szCs w:val="22"/>
        </w:rPr>
        <w:t>a</w:t>
      </w:r>
      <w:r w:rsidRPr="000011AD">
        <w:rPr>
          <w:rFonts w:asciiTheme="majorHAnsi" w:hAnsiTheme="majorHAnsi"/>
          <w:sz w:val="22"/>
          <w:szCs w:val="22"/>
        </w:rPr>
        <w:t>jo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>: Comput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r</w:t>
      </w:r>
      <w:r w:rsidRPr="000011A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spacing w:val="1"/>
          <w:sz w:val="22"/>
          <w:szCs w:val="22"/>
        </w:rPr>
        <w:t>S</w:t>
      </w:r>
      <w:r w:rsidRPr="000011AD">
        <w:rPr>
          <w:rFonts w:asciiTheme="majorHAnsi" w:hAnsiTheme="majorHAnsi"/>
          <w:spacing w:val="-1"/>
          <w:sz w:val="22"/>
          <w:szCs w:val="22"/>
        </w:rPr>
        <w:t>c</w:t>
      </w:r>
      <w:r w:rsidRPr="000011AD">
        <w:rPr>
          <w:rFonts w:asciiTheme="majorHAnsi" w:hAnsiTheme="majorHAnsi"/>
          <w:sz w:val="22"/>
          <w:szCs w:val="22"/>
        </w:rPr>
        <w:t>i</w:t>
      </w:r>
      <w:r w:rsidRPr="000011AD">
        <w:rPr>
          <w:rFonts w:asciiTheme="majorHAnsi" w:hAnsiTheme="majorHAnsi"/>
          <w:spacing w:val="-1"/>
          <w:sz w:val="22"/>
          <w:szCs w:val="22"/>
        </w:rPr>
        <w:t>e</w:t>
      </w:r>
      <w:r w:rsidRPr="000011AD">
        <w:rPr>
          <w:rFonts w:asciiTheme="majorHAnsi" w:hAnsiTheme="majorHAnsi"/>
          <w:sz w:val="22"/>
          <w:szCs w:val="22"/>
        </w:rPr>
        <w:t>n</w:t>
      </w:r>
      <w:r w:rsidRPr="000011AD">
        <w:rPr>
          <w:rFonts w:asciiTheme="majorHAnsi" w:hAnsiTheme="majorHAnsi"/>
          <w:spacing w:val="-1"/>
          <w:sz w:val="22"/>
          <w:szCs w:val="22"/>
        </w:rPr>
        <w:t>ce</w:t>
      </w:r>
      <w:r w:rsidRPr="000011AD">
        <w:rPr>
          <w:rFonts w:asciiTheme="majorHAnsi" w:hAnsiTheme="majorHAnsi"/>
          <w:sz w:val="22"/>
          <w:szCs w:val="22"/>
        </w:rPr>
        <w:t>, Mino</w:t>
      </w:r>
      <w:r w:rsidRPr="000011AD">
        <w:rPr>
          <w:rFonts w:asciiTheme="majorHAnsi" w:hAnsiTheme="majorHAnsi"/>
          <w:spacing w:val="-1"/>
          <w:sz w:val="22"/>
          <w:szCs w:val="22"/>
        </w:rPr>
        <w:t>r</w:t>
      </w:r>
      <w:r w:rsidRPr="000011AD">
        <w:rPr>
          <w:rFonts w:asciiTheme="majorHAnsi" w:hAnsiTheme="majorHAnsi"/>
          <w:sz w:val="22"/>
          <w:szCs w:val="22"/>
        </w:rPr>
        <w:t xml:space="preserve">: </w:t>
      </w:r>
      <w:r w:rsidRPr="000011AD">
        <w:rPr>
          <w:rFonts w:asciiTheme="majorHAnsi" w:hAnsiTheme="majorHAnsi"/>
          <w:spacing w:val="1"/>
          <w:sz w:val="22"/>
          <w:szCs w:val="22"/>
        </w:rPr>
        <w:t>P</w:t>
      </w:r>
      <w:r w:rsidRPr="000011AD">
        <w:rPr>
          <w:rFonts w:asciiTheme="majorHAnsi" w:hAnsiTheme="majorHAnsi"/>
          <w:sz w:val="22"/>
          <w:szCs w:val="22"/>
        </w:rPr>
        <w:t>hilosophy)</w:t>
      </w:r>
    </w:p>
    <w:p w14:paraId="5AC3B6B4" w14:textId="77777777" w:rsidR="00EE154A" w:rsidRPr="000011AD" w:rsidRDefault="00EE154A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2144FC06" w14:textId="77777777" w:rsidR="00EE154A" w:rsidRPr="000011AD" w:rsidRDefault="000011AD">
      <w:pPr>
        <w:ind w:left="102"/>
        <w:rPr>
          <w:rFonts w:asciiTheme="majorHAnsi" w:hAnsiTheme="majorHAnsi"/>
          <w:sz w:val="22"/>
          <w:szCs w:val="22"/>
        </w:rPr>
      </w:pPr>
      <w:r w:rsidRPr="000011AD">
        <w:rPr>
          <w:rFonts w:asciiTheme="majorHAnsi" w:hAnsiTheme="majorHAnsi"/>
          <w:b/>
          <w:sz w:val="22"/>
          <w:szCs w:val="22"/>
        </w:rPr>
        <w:t>Je</w:t>
      </w:r>
      <w:r w:rsidRPr="000011AD">
        <w:rPr>
          <w:rFonts w:asciiTheme="majorHAnsi" w:hAnsiTheme="majorHAnsi"/>
          <w:b/>
          <w:spacing w:val="-4"/>
          <w:sz w:val="22"/>
          <w:szCs w:val="22"/>
        </w:rPr>
        <w:t>f</w:t>
      </w:r>
      <w:r w:rsidRPr="000011AD">
        <w:rPr>
          <w:rFonts w:asciiTheme="majorHAnsi" w:hAnsiTheme="majorHAnsi"/>
          <w:b/>
          <w:sz w:val="22"/>
          <w:szCs w:val="22"/>
        </w:rPr>
        <w:t>f</w:t>
      </w:r>
      <w:r w:rsidRPr="000011AD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pacing w:val="-14"/>
          <w:sz w:val="22"/>
          <w:szCs w:val="22"/>
        </w:rPr>
        <w:t>W</w:t>
      </w:r>
      <w:r w:rsidRPr="000011AD">
        <w:rPr>
          <w:rFonts w:asciiTheme="majorHAnsi" w:hAnsiTheme="majorHAnsi"/>
          <w:b/>
          <w:sz w:val="22"/>
          <w:szCs w:val="22"/>
        </w:rPr>
        <w:t xml:space="preserve">olverton                                                      </w:t>
      </w:r>
      <w:r w:rsidRPr="000011AD">
        <w:rPr>
          <w:rFonts w:asciiTheme="majorHAnsi" w:hAnsiTheme="majorHAnsi"/>
          <w:b/>
          <w:spacing w:val="35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pacing w:val="-16"/>
          <w:sz w:val="22"/>
          <w:szCs w:val="22"/>
        </w:rPr>
        <w:t>T</w:t>
      </w:r>
      <w:r w:rsidRPr="000011AD">
        <w:rPr>
          <w:rFonts w:asciiTheme="majorHAnsi" w:hAnsiTheme="majorHAnsi"/>
          <w:b/>
          <w:sz w:val="22"/>
          <w:szCs w:val="22"/>
        </w:rPr>
        <w:t>el: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(604)</w:t>
      </w:r>
      <w:r w:rsidRPr="000011A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011AD">
        <w:rPr>
          <w:rFonts w:asciiTheme="majorHAnsi" w:hAnsiTheme="majorHAnsi"/>
          <w:b/>
          <w:sz w:val="22"/>
          <w:szCs w:val="22"/>
        </w:rPr>
        <w:t>767-4187</w:t>
      </w:r>
      <w:r w:rsidRPr="000011AD">
        <w:rPr>
          <w:rFonts w:asciiTheme="majorHAnsi" w:hAnsiTheme="majorHAnsi"/>
          <w:b/>
          <w:sz w:val="22"/>
          <w:szCs w:val="22"/>
        </w:rPr>
        <w:t xml:space="preserve">                                                </w:t>
      </w:r>
      <w:hyperlink r:id="rId5">
        <w:r w:rsidRPr="000011AD">
          <w:rPr>
            <w:rFonts w:asciiTheme="majorHAnsi" w:hAnsiTheme="majorHAnsi"/>
            <w:b/>
            <w:color w:val="0000FF"/>
            <w:sz w:val="22"/>
            <w:szCs w:val="22"/>
            <w:u w:color="0000FF"/>
          </w:rPr>
          <w:t>Je</w:t>
        </w:r>
        <w:r w:rsidRPr="000011AD">
          <w:rPr>
            <w:rFonts w:asciiTheme="majorHAnsi" w:hAnsiTheme="majorHAnsi"/>
            <w:b/>
            <w:color w:val="0000FF"/>
            <w:spacing w:val="-4"/>
            <w:sz w:val="22"/>
            <w:szCs w:val="22"/>
            <w:u w:color="0000FF"/>
          </w:rPr>
          <w:t>f</w:t>
        </w:r>
        <w:r w:rsidRPr="000011AD">
          <w:rPr>
            <w:rFonts w:asciiTheme="majorHAnsi" w:hAnsiTheme="majorHAnsi"/>
            <w:b/>
            <w:color w:val="0000FF"/>
            <w:sz w:val="22"/>
            <w:szCs w:val="22"/>
            <w:u w:color="0000FF"/>
          </w:rPr>
          <w:t>f@Je</w:t>
        </w:r>
        <w:r w:rsidRPr="000011AD">
          <w:rPr>
            <w:rFonts w:asciiTheme="majorHAnsi" w:hAnsiTheme="majorHAnsi"/>
            <w:b/>
            <w:color w:val="0000FF"/>
            <w:spacing w:val="-4"/>
            <w:sz w:val="22"/>
            <w:szCs w:val="22"/>
            <w:u w:color="0000FF"/>
          </w:rPr>
          <w:t>f</w:t>
        </w:r>
        <w:r w:rsidRPr="000011AD">
          <w:rPr>
            <w:rFonts w:asciiTheme="majorHAnsi" w:hAnsiTheme="majorHAnsi"/>
            <w:b/>
            <w:color w:val="0000FF"/>
            <w:sz w:val="22"/>
            <w:szCs w:val="22"/>
            <w:u w:color="0000FF"/>
          </w:rPr>
          <w:t>f</w:t>
        </w:r>
        <w:r w:rsidRPr="000011AD">
          <w:rPr>
            <w:rFonts w:asciiTheme="majorHAnsi" w:hAnsiTheme="majorHAnsi"/>
            <w:b/>
            <w:color w:val="0000FF"/>
            <w:spacing w:val="-14"/>
            <w:sz w:val="22"/>
            <w:szCs w:val="22"/>
            <w:u w:color="0000FF"/>
          </w:rPr>
          <w:t>W</w:t>
        </w:r>
        <w:r w:rsidRPr="000011AD">
          <w:rPr>
            <w:rFonts w:asciiTheme="majorHAnsi" w:hAnsiTheme="majorHAnsi"/>
            <w:b/>
            <w:color w:val="0000FF"/>
            <w:sz w:val="22"/>
            <w:szCs w:val="22"/>
            <w:u w:color="0000FF"/>
          </w:rPr>
          <w:t>olverton</w:t>
        </w:r>
        <w:r w:rsidRPr="000011AD">
          <w:rPr>
            <w:rFonts w:asciiTheme="majorHAnsi" w:hAnsiTheme="majorHAnsi"/>
            <w:b/>
            <w:color w:val="0000FF"/>
            <w:spacing w:val="-2"/>
            <w:sz w:val="22"/>
            <w:szCs w:val="22"/>
            <w:u w:color="0000FF"/>
          </w:rPr>
          <w:t>.</w:t>
        </w:r>
        <w:r w:rsidRPr="000011AD">
          <w:rPr>
            <w:rFonts w:asciiTheme="majorHAnsi" w:hAnsiTheme="majorHAnsi"/>
            <w:b/>
            <w:color w:val="0000FF"/>
            <w:sz w:val="22"/>
            <w:szCs w:val="22"/>
            <w:u w:color="0000FF"/>
          </w:rPr>
          <w:t>com</w:t>
        </w:r>
      </w:hyperlink>
    </w:p>
    <w:sectPr w:rsidR="00EE154A" w:rsidRPr="000011AD">
      <w:type w:val="continuous"/>
      <w:pgSz w:w="12240" w:h="15840"/>
      <w:pgMar w:top="1080" w:right="14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38409D"/>
    <w:multiLevelType w:val="multilevel"/>
    <w:tmpl w:val="133652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54A"/>
    <w:rsid w:val="000011AD"/>
    <w:rsid w:val="00EE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F1375"/>
  <w15:docId w15:val="{0360BF15-5C6B-4102-9ECE-36B36716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eff@JeffWolverto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2021-04-09T16:24:00Z</dcterms:created>
  <dcterms:modified xsi:type="dcterms:W3CDTF">2021-04-09T16:33:00Z</dcterms:modified>
</cp:coreProperties>
</file>